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p w:rsidR="00147150" w:rsidRDefault="00000000">
      <w:pPr>
        <w:pStyle w:val="divonlyName"/>
        <w:pBdr>
          <w:top w:val="single" w:sz="8" w:space="0" w:color="34383C"/>
          <w:bottom w:val="none" w:sz="0" w:space="1" w:color="auto"/>
        </w:pBdr>
        <w:spacing w:before="240" w:after="160" w:line="640" w:lineRule="atLeast"/>
        <w:jc w:val="center"/>
        <w:rPr>
          <w:b/>
          <w:bCs/>
          <w:smallCaps/>
          <w:color w:val="34383C"/>
          <w:sz w:val="48"/>
          <w:szCs w:val="48"/>
        </w:rPr>
      </w:pPr>
      <w:r>
        <w:rPr>
          <w:rStyle w:val="span"/>
          <w:b/>
          <w:bCs/>
          <w:smallCaps/>
          <w:color w:val="34383C"/>
          <w:sz w:val="48"/>
          <w:szCs w:val="48"/>
        </w:rPr>
        <w:t>LINDSAY</w:t>
      </w:r>
      <w:r>
        <w:rPr>
          <w:b/>
          <w:bCs/>
          <w:smallCaps/>
          <w:color w:val="34383C"/>
          <w:sz w:val="48"/>
          <w:szCs w:val="48"/>
        </w:rPr>
        <w:t xml:space="preserve"> </w:t>
      </w:r>
      <w:r>
        <w:rPr>
          <w:rStyle w:val="span"/>
          <w:b/>
          <w:bCs/>
          <w:smallCaps/>
          <w:color w:val="34383C"/>
          <w:sz w:val="48"/>
          <w:szCs w:val="48"/>
        </w:rPr>
        <w:t>VIOLANTI</w:t>
      </w:r>
    </w:p>
    <w:p w:rsidR="00147150" w:rsidRDefault="00000000">
      <w:pPr>
        <w:pStyle w:val="divdocumentdivlowerborderupper"/>
        <w:spacing w:after="10"/>
      </w:pPr>
      <w:r>
        <w:t> </w:t>
      </w:r>
    </w:p>
    <w:p w:rsidR="00147150" w:rsidRDefault="00000000">
      <w:pPr>
        <w:pStyle w:val="divdocumentdivlowerborder"/>
      </w:pPr>
      <w:r>
        <w:t> </w:t>
      </w:r>
    </w:p>
    <w:p w:rsidR="00147150" w:rsidRDefault="00000000">
      <w:pPr>
        <w:pStyle w:val="div"/>
        <w:spacing w:line="0" w:lineRule="atLeast"/>
        <w:rPr>
          <w:sz w:val="0"/>
          <w:szCs w:val="0"/>
        </w:rPr>
      </w:pPr>
      <w:r>
        <w:rPr>
          <w:sz w:val="0"/>
          <w:szCs w:val="0"/>
        </w:rPr>
        <w:t> </w:t>
      </w:r>
    </w:p>
    <w:p w:rsidR="00147150" w:rsidRDefault="00000000">
      <w:pPr>
        <w:spacing w:before="120" w:line="300" w:lineRule="atLeast"/>
        <w:jc w:val="center"/>
        <w:textAlignment w:val="auto"/>
        <w:rPr>
          <w:rStyle w:val="divdocumentdivaddressli"/>
          <w:sz w:val="22"/>
          <w:szCs w:val="22"/>
        </w:rPr>
      </w:pPr>
      <w:r>
        <w:rPr>
          <w:rStyle w:val="span"/>
          <w:vanish/>
          <w:sz w:val="22"/>
          <w:szCs w:val="22"/>
        </w:rPr>
        <w:t> </w:t>
      </w:r>
      <w:r>
        <w:rPr>
          <w:rStyle w:val="span"/>
          <w:sz w:val="22"/>
          <w:szCs w:val="22"/>
        </w:rPr>
        <w:t>Chesterton, IN 46304</w:t>
      </w:r>
      <w:r>
        <w:rPr>
          <w:rStyle w:val="divdocumentdivaddressli"/>
          <w:sz w:val="22"/>
          <w:szCs w:val="22"/>
        </w:rPr>
        <w:t xml:space="preserve"> </w:t>
      </w:r>
      <w:r>
        <w:rPr>
          <w:rStyle w:val="documentbullet"/>
        </w:rPr>
        <w:t>♦</w:t>
      </w:r>
      <w:r>
        <w:rPr>
          <w:rStyle w:val="divdocumentdivaddressli"/>
          <w:sz w:val="22"/>
          <w:szCs w:val="22"/>
        </w:rPr>
        <w:t> </w:t>
      </w:r>
      <w:r>
        <w:rPr>
          <w:rStyle w:val="span"/>
          <w:sz w:val="22"/>
          <w:szCs w:val="22"/>
        </w:rPr>
        <w:t>2199160545</w:t>
      </w:r>
      <w:r>
        <w:rPr>
          <w:rStyle w:val="divdocumentdivaddressli"/>
          <w:sz w:val="22"/>
          <w:szCs w:val="22"/>
        </w:rPr>
        <w:t xml:space="preserve"> </w:t>
      </w:r>
      <w:r>
        <w:rPr>
          <w:rStyle w:val="documentbullet"/>
        </w:rPr>
        <w:t>♦</w:t>
      </w:r>
      <w:r>
        <w:rPr>
          <w:rStyle w:val="divdocumentdivaddressli"/>
          <w:sz w:val="22"/>
          <w:szCs w:val="22"/>
        </w:rPr>
        <w:t> </w:t>
      </w:r>
      <w:r>
        <w:rPr>
          <w:rStyle w:val="span"/>
          <w:sz w:val="22"/>
          <w:szCs w:val="22"/>
        </w:rPr>
        <w:t>lviolanti@three20recovery.com</w:t>
      </w:r>
      <w:r>
        <w:rPr>
          <w:rStyle w:val="divdocumentdivaddressli"/>
          <w:sz w:val="22"/>
          <w:szCs w:val="22"/>
        </w:rPr>
        <w:t xml:space="preserve"> </w:t>
      </w:r>
      <w:r>
        <w:rPr>
          <w:sz w:val="22"/>
          <w:szCs w:val="22"/>
        </w:rPr>
        <w:t xml:space="preserve"> </w:t>
      </w:r>
    </w:p>
    <w:p w:rsidR="00147150" w:rsidRDefault="00147150">
      <w:pPr>
        <w:pStyle w:val="div"/>
        <w:spacing w:line="140" w:lineRule="exact"/>
        <w:jc w:val="center"/>
        <w:rPr>
          <w:sz w:val="14"/>
          <w:szCs w:val="14"/>
        </w:rPr>
      </w:pPr>
    </w:p>
    <w:p w:rsidR="00147150" w:rsidRDefault="00000000">
      <w:pPr>
        <w:pStyle w:val="divdocumentdivheading"/>
        <w:tabs>
          <w:tab w:val="left" w:pos="4792"/>
          <w:tab w:val="left" w:pos="11160"/>
        </w:tabs>
        <w:spacing w:before="240" w:line="320" w:lineRule="atLeast"/>
        <w:jc w:val="center"/>
        <w:rPr>
          <w:smallCaps/>
        </w:rPr>
      </w:pPr>
      <w:r>
        <w:rPr>
          <w:smallCaps/>
        </w:rPr>
        <w:t xml:space="preserve"> </w:t>
      </w:r>
      <w:r>
        <w:rPr>
          <w:strike/>
          <w:color w:val="34383C"/>
          <w:sz w:val="28"/>
        </w:rPr>
        <w:tab/>
      </w:r>
      <w:r>
        <w:rPr>
          <w:rStyle w:val="divdocumentdivsectiontitle"/>
          <w:smallCaps/>
          <w:shd w:val="clear" w:color="auto" w:fill="FFFFFF"/>
        </w:rPr>
        <w:t xml:space="preserve">   Education   </w:t>
      </w:r>
      <w:r>
        <w:rPr>
          <w:strike/>
          <w:color w:val="34383C"/>
          <w:sz w:val="28"/>
        </w:rPr>
        <w:tab/>
      </w:r>
    </w:p>
    <w:p w:rsidR="00147150" w:rsidRDefault="00000000">
      <w:pPr>
        <w:pStyle w:val="divdocumentsinglecolumn"/>
        <w:spacing w:line="320" w:lineRule="atLeast"/>
      </w:pPr>
      <w:r>
        <w:rPr>
          <w:rStyle w:val="spandegree"/>
        </w:rPr>
        <w:t>Master of Social Work</w:t>
      </w:r>
      <w:r>
        <w:rPr>
          <w:rStyle w:val="span"/>
        </w:rPr>
        <w:t>: Expected in 05/2025</w:t>
      </w:r>
      <w:r>
        <w:rPr>
          <w:rStyle w:val="singlecolumnspanpaddedlinenth-child1"/>
        </w:rPr>
        <w:t xml:space="preserve"> </w:t>
      </w:r>
    </w:p>
    <w:p w:rsidR="00147150" w:rsidRDefault="00000000">
      <w:pPr>
        <w:pStyle w:val="spanpaddedline"/>
        <w:spacing w:line="320" w:lineRule="atLeast"/>
      </w:pPr>
      <w:r>
        <w:rPr>
          <w:rStyle w:val="spancompanyname"/>
        </w:rPr>
        <w:t>Indiana University - Purdue University Indianapolis</w:t>
      </w:r>
      <w:r>
        <w:rPr>
          <w:rStyle w:val="span"/>
        </w:rPr>
        <w:t xml:space="preserve"> - Indianapolis, IN</w:t>
      </w:r>
      <w:r>
        <w:t xml:space="preserve"> </w:t>
      </w:r>
    </w:p>
    <w:p w:rsidR="00147150" w:rsidRDefault="003E3992">
      <w:pPr>
        <w:pStyle w:val="divdocumentsinglecolumn"/>
        <w:spacing w:before="280" w:line="320" w:lineRule="atLeast"/>
      </w:pPr>
      <w:r>
        <w:rPr>
          <w:rStyle w:val="spandegree"/>
        </w:rPr>
        <w:t>Bachelor of Science in Psychology in Addictions</w:t>
      </w:r>
      <w:r>
        <w:rPr>
          <w:rStyle w:val="span"/>
        </w:rPr>
        <w:t>: 04/2022</w:t>
      </w:r>
      <w:r>
        <w:rPr>
          <w:rStyle w:val="singlecolumnspanpaddedlinenth-child1"/>
        </w:rPr>
        <w:t xml:space="preserve"> </w:t>
      </w:r>
    </w:p>
    <w:p w:rsidR="00147150" w:rsidRDefault="00000000">
      <w:pPr>
        <w:pStyle w:val="spanpaddedline"/>
        <w:spacing w:line="320" w:lineRule="atLeast"/>
      </w:pPr>
      <w:r>
        <w:rPr>
          <w:rStyle w:val="spancompanyname"/>
        </w:rPr>
        <w:t>Purdue University Global</w:t>
      </w:r>
      <w:r>
        <w:rPr>
          <w:rStyle w:val="span"/>
        </w:rPr>
        <w:t xml:space="preserve"> - Lafayette</w:t>
      </w:r>
      <w:r>
        <w:t xml:space="preserve"> </w:t>
      </w:r>
    </w:p>
    <w:p w:rsidR="00147150" w:rsidRDefault="00000000">
      <w:pPr>
        <w:pStyle w:val="divdocumentdivheading"/>
        <w:tabs>
          <w:tab w:val="left" w:pos="4027"/>
          <w:tab w:val="left" w:pos="11160"/>
        </w:tabs>
        <w:spacing w:before="240" w:line="320" w:lineRule="atLeast"/>
        <w:jc w:val="center"/>
        <w:rPr>
          <w:smallCaps/>
        </w:rPr>
      </w:pPr>
      <w:r>
        <w:rPr>
          <w:smallCaps/>
        </w:rPr>
        <w:t xml:space="preserve"> </w:t>
      </w:r>
      <w:r>
        <w:rPr>
          <w:strike/>
          <w:color w:val="34383C"/>
          <w:sz w:val="28"/>
        </w:rPr>
        <w:tab/>
      </w:r>
      <w:r>
        <w:rPr>
          <w:rStyle w:val="divdocumentdivsectiontitle"/>
          <w:smallCaps/>
          <w:shd w:val="clear" w:color="auto" w:fill="FFFFFF"/>
        </w:rPr>
        <w:t xml:space="preserve">   Professional Summary   </w:t>
      </w:r>
      <w:r>
        <w:rPr>
          <w:strike/>
          <w:color w:val="34383C"/>
          <w:sz w:val="28"/>
        </w:rPr>
        <w:tab/>
      </w:r>
    </w:p>
    <w:p w:rsidR="00147150" w:rsidRDefault="00000000">
      <w:pPr>
        <w:pStyle w:val="p"/>
        <w:spacing w:line="320" w:lineRule="atLeast"/>
      </w:pPr>
      <w:r>
        <w:t>Dedicated professional with strong background in providing evidence-based services to individuals in recovery. Adept in developing and implementing effective individualized recovery plans, goal setting, accessing resources, and providing community outreach. Skilled in conducting assessments, data tracking, documentation, and reporting. Committed to advocating for those struggling with substance use and mental health, while supporting the well-being of all individuals.</w:t>
      </w:r>
    </w:p>
    <w:p w:rsidR="00147150" w:rsidRDefault="00000000">
      <w:pPr>
        <w:pStyle w:val="divdocumentdivheading"/>
        <w:tabs>
          <w:tab w:val="left" w:pos="5089"/>
          <w:tab w:val="left" w:pos="11160"/>
        </w:tabs>
        <w:spacing w:before="240" w:line="320" w:lineRule="atLeast"/>
        <w:jc w:val="center"/>
        <w:rPr>
          <w:smallCaps/>
        </w:rPr>
      </w:pPr>
      <w:r>
        <w:rPr>
          <w:smallCaps/>
        </w:rPr>
        <w:t xml:space="preserve"> </w:t>
      </w:r>
      <w:r>
        <w:rPr>
          <w:strike/>
          <w:color w:val="34383C"/>
          <w:sz w:val="28"/>
        </w:rPr>
        <w:tab/>
      </w:r>
      <w:r>
        <w:rPr>
          <w:rStyle w:val="divdocumentdivsectiontitle"/>
          <w:smallCaps/>
          <w:shd w:val="clear" w:color="auto" w:fill="FFFFFF"/>
        </w:rPr>
        <w:t xml:space="preserve">   Skills   </w:t>
      </w:r>
      <w:r>
        <w:rPr>
          <w:strike/>
          <w:color w:val="34383C"/>
          <w:sz w:val="28"/>
        </w:rPr>
        <w:tab/>
      </w:r>
    </w:p>
    <w:tbl>
      <w:tblPr>
        <w:tblStyle w:val="divdocumenttable"/>
        <w:tblW w:w="0" w:type="auto"/>
        <w:tblLayout w:type="fixed"/>
        <w:tblCellMar>
          <w:left w:w="0" w:type="dxa"/>
          <w:right w:w="0" w:type="dxa"/>
        </w:tblCellMar>
        <w:tblLook w:val="05E0" w:firstRow="1" w:lastRow="1" w:firstColumn="1" w:lastColumn="1" w:noHBand="0" w:noVBand="1"/>
      </w:tblPr>
      <w:tblGrid>
        <w:gridCol w:w="5580"/>
        <w:gridCol w:w="5580"/>
      </w:tblGrid>
      <w:tr w:rsidR="00147150">
        <w:tc>
          <w:tcPr>
            <w:tcW w:w="5580" w:type="dxa"/>
            <w:tcMar>
              <w:top w:w="0" w:type="dxa"/>
              <w:left w:w="0" w:type="dxa"/>
              <w:bottom w:w="0" w:type="dxa"/>
              <w:right w:w="0" w:type="dxa"/>
            </w:tcMar>
            <w:hideMark/>
          </w:tcPr>
          <w:p w:rsidR="00147150" w:rsidRDefault="00000000">
            <w:pPr>
              <w:pStyle w:val="divdocumentulli"/>
              <w:numPr>
                <w:ilvl w:val="0"/>
                <w:numId w:val="1"/>
              </w:numPr>
              <w:spacing w:line="320" w:lineRule="atLeast"/>
              <w:ind w:left="460" w:hanging="210"/>
            </w:pPr>
            <w:r>
              <w:t>Documentation And Reporting</w:t>
            </w:r>
          </w:p>
          <w:p w:rsidR="00147150" w:rsidRDefault="00000000">
            <w:pPr>
              <w:pStyle w:val="divdocumentulli"/>
              <w:numPr>
                <w:ilvl w:val="0"/>
                <w:numId w:val="1"/>
              </w:numPr>
              <w:spacing w:line="320" w:lineRule="atLeast"/>
              <w:ind w:left="460" w:hanging="210"/>
            </w:pPr>
            <w:r>
              <w:t>File and Record Keeping</w:t>
            </w:r>
          </w:p>
          <w:p w:rsidR="00147150" w:rsidRDefault="00000000">
            <w:pPr>
              <w:pStyle w:val="divdocumentulli"/>
              <w:numPr>
                <w:ilvl w:val="0"/>
                <w:numId w:val="1"/>
              </w:numPr>
              <w:spacing w:line="320" w:lineRule="atLeast"/>
              <w:ind w:left="460" w:hanging="210"/>
            </w:pPr>
            <w:r>
              <w:t>Data Confidentiality</w:t>
            </w:r>
          </w:p>
          <w:p w:rsidR="00147150" w:rsidRDefault="00000000">
            <w:pPr>
              <w:pStyle w:val="divdocumentulli"/>
              <w:numPr>
                <w:ilvl w:val="0"/>
                <w:numId w:val="1"/>
              </w:numPr>
              <w:spacing w:line="320" w:lineRule="atLeast"/>
              <w:ind w:left="460" w:hanging="210"/>
            </w:pPr>
            <w:r>
              <w:t>Microsoft Office365 / Google Drive</w:t>
            </w:r>
          </w:p>
          <w:p w:rsidR="00147150" w:rsidRDefault="00000000">
            <w:pPr>
              <w:pStyle w:val="divdocumentulli"/>
              <w:numPr>
                <w:ilvl w:val="0"/>
                <w:numId w:val="1"/>
              </w:numPr>
              <w:spacing w:line="320" w:lineRule="atLeast"/>
              <w:ind w:left="460" w:hanging="210"/>
            </w:pPr>
            <w:r>
              <w:t>Harm Reduction</w:t>
            </w:r>
          </w:p>
        </w:tc>
        <w:tc>
          <w:tcPr>
            <w:tcW w:w="5580" w:type="dxa"/>
            <w:tcBorders>
              <w:left w:val="single" w:sz="8" w:space="0" w:color="FEFDFD"/>
            </w:tcBorders>
            <w:tcMar>
              <w:top w:w="0" w:type="dxa"/>
              <w:left w:w="0" w:type="dxa"/>
              <w:bottom w:w="0" w:type="dxa"/>
              <w:right w:w="0" w:type="dxa"/>
            </w:tcMar>
            <w:hideMark/>
          </w:tcPr>
          <w:p w:rsidR="00147150" w:rsidRDefault="00000000">
            <w:pPr>
              <w:pStyle w:val="divdocumentulli"/>
              <w:numPr>
                <w:ilvl w:val="0"/>
                <w:numId w:val="2"/>
              </w:numPr>
              <w:spacing w:line="320" w:lineRule="atLeast"/>
              <w:ind w:left="460" w:hanging="210"/>
            </w:pPr>
            <w:r>
              <w:t>Peer Support Ethics</w:t>
            </w:r>
          </w:p>
          <w:p w:rsidR="00147150" w:rsidRDefault="00000000">
            <w:pPr>
              <w:pStyle w:val="divdocumentulli"/>
              <w:numPr>
                <w:ilvl w:val="0"/>
                <w:numId w:val="2"/>
              </w:numPr>
              <w:spacing w:line="320" w:lineRule="atLeast"/>
              <w:ind w:left="460" w:hanging="210"/>
            </w:pPr>
            <w:r>
              <w:t>Resource Navigation</w:t>
            </w:r>
          </w:p>
          <w:p w:rsidR="00147150" w:rsidRDefault="00000000">
            <w:pPr>
              <w:pStyle w:val="divdocumentulli"/>
              <w:numPr>
                <w:ilvl w:val="0"/>
                <w:numId w:val="2"/>
              </w:numPr>
              <w:spacing w:line="320" w:lineRule="atLeast"/>
              <w:ind w:left="460" w:hanging="210"/>
            </w:pPr>
            <w:r>
              <w:t>Needs Assessment</w:t>
            </w:r>
          </w:p>
          <w:p w:rsidR="00147150" w:rsidRDefault="00000000">
            <w:pPr>
              <w:pStyle w:val="divdocumentulli"/>
              <w:numPr>
                <w:ilvl w:val="0"/>
                <w:numId w:val="2"/>
              </w:numPr>
              <w:spacing w:line="320" w:lineRule="atLeast"/>
              <w:ind w:left="460" w:hanging="210"/>
            </w:pPr>
            <w:r>
              <w:t xml:space="preserve">Effective </w:t>
            </w:r>
            <w:r w:rsidR="00D669ED">
              <w:t>C</w:t>
            </w:r>
            <w:r>
              <w:t xml:space="preserve">ollaboration and </w:t>
            </w:r>
            <w:r w:rsidR="00D669ED">
              <w:t>I</w:t>
            </w:r>
            <w:r>
              <w:t>nteraction</w:t>
            </w:r>
          </w:p>
          <w:p w:rsidR="00147150" w:rsidRDefault="00000000">
            <w:pPr>
              <w:pStyle w:val="divdocumentulli"/>
              <w:numPr>
                <w:ilvl w:val="0"/>
                <w:numId w:val="2"/>
              </w:numPr>
              <w:spacing w:line="320" w:lineRule="atLeast"/>
              <w:ind w:left="460" w:hanging="210"/>
            </w:pPr>
            <w:r>
              <w:t xml:space="preserve">Leadership </w:t>
            </w:r>
            <w:r w:rsidR="00D669ED">
              <w:t>S</w:t>
            </w:r>
            <w:r>
              <w:t>kills</w:t>
            </w:r>
          </w:p>
        </w:tc>
      </w:tr>
    </w:tbl>
    <w:p w:rsidR="00147150" w:rsidRDefault="00000000">
      <w:pPr>
        <w:pStyle w:val="divdocumentulli"/>
        <w:numPr>
          <w:ilvl w:val="0"/>
          <w:numId w:val="3"/>
        </w:numPr>
        <w:spacing w:line="320" w:lineRule="atLeast"/>
        <w:ind w:left="460" w:hanging="210"/>
        <w:rPr>
          <w:vanish/>
        </w:rPr>
      </w:pPr>
      <w:r>
        <w:rPr>
          <w:vanish/>
        </w:rPr>
        <w:t>Documentation And Reporting</w:t>
      </w:r>
    </w:p>
    <w:p w:rsidR="00147150" w:rsidRDefault="00000000">
      <w:pPr>
        <w:pStyle w:val="divdocumentulli"/>
        <w:numPr>
          <w:ilvl w:val="0"/>
          <w:numId w:val="3"/>
        </w:numPr>
        <w:spacing w:line="320" w:lineRule="atLeast"/>
        <w:ind w:left="460" w:hanging="210"/>
        <w:rPr>
          <w:vanish/>
        </w:rPr>
      </w:pPr>
      <w:r>
        <w:rPr>
          <w:vanish/>
        </w:rPr>
        <w:t>File and Record Keeping</w:t>
      </w:r>
    </w:p>
    <w:p w:rsidR="00147150" w:rsidRDefault="00000000">
      <w:pPr>
        <w:pStyle w:val="divdocumentulli"/>
        <w:numPr>
          <w:ilvl w:val="0"/>
          <w:numId w:val="3"/>
        </w:numPr>
        <w:spacing w:line="320" w:lineRule="atLeast"/>
        <w:ind w:left="460" w:hanging="210"/>
        <w:rPr>
          <w:vanish/>
        </w:rPr>
      </w:pPr>
      <w:r>
        <w:rPr>
          <w:vanish/>
        </w:rPr>
        <w:t>Data Confidentiality</w:t>
      </w:r>
    </w:p>
    <w:p w:rsidR="00147150" w:rsidRDefault="00000000">
      <w:pPr>
        <w:pStyle w:val="divdocumentulli"/>
        <w:numPr>
          <w:ilvl w:val="0"/>
          <w:numId w:val="3"/>
        </w:numPr>
        <w:spacing w:line="320" w:lineRule="atLeast"/>
        <w:ind w:left="460" w:hanging="210"/>
        <w:rPr>
          <w:vanish/>
        </w:rPr>
      </w:pPr>
      <w:r>
        <w:rPr>
          <w:vanish/>
        </w:rPr>
        <w:t>Microsoft Office365 / Google Drive</w:t>
      </w:r>
    </w:p>
    <w:p w:rsidR="00147150" w:rsidRDefault="00000000">
      <w:pPr>
        <w:pStyle w:val="divdocumentulli"/>
        <w:numPr>
          <w:ilvl w:val="0"/>
          <w:numId w:val="3"/>
        </w:numPr>
        <w:spacing w:line="320" w:lineRule="atLeast"/>
        <w:ind w:left="460" w:hanging="210"/>
        <w:rPr>
          <w:vanish/>
        </w:rPr>
      </w:pPr>
      <w:r>
        <w:rPr>
          <w:vanish/>
        </w:rPr>
        <w:t>Harm Reduction</w:t>
      </w:r>
    </w:p>
    <w:p w:rsidR="00147150" w:rsidRDefault="00000000">
      <w:pPr>
        <w:pStyle w:val="divdocumentulli"/>
        <w:numPr>
          <w:ilvl w:val="0"/>
          <w:numId w:val="4"/>
        </w:numPr>
        <w:spacing w:line="320" w:lineRule="atLeast"/>
        <w:ind w:left="460" w:hanging="210"/>
        <w:rPr>
          <w:vanish/>
        </w:rPr>
      </w:pPr>
      <w:r>
        <w:rPr>
          <w:vanish/>
        </w:rPr>
        <w:t>Peer Support Ethics</w:t>
      </w:r>
    </w:p>
    <w:p w:rsidR="00147150" w:rsidRDefault="00000000">
      <w:pPr>
        <w:pStyle w:val="divdocumentulli"/>
        <w:numPr>
          <w:ilvl w:val="0"/>
          <w:numId w:val="4"/>
        </w:numPr>
        <w:spacing w:line="320" w:lineRule="atLeast"/>
        <w:ind w:left="460" w:hanging="210"/>
        <w:rPr>
          <w:vanish/>
        </w:rPr>
      </w:pPr>
      <w:r>
        <w:rPr>
          <w:vanish/>
        </w:rPr>
        <w:t>Resource Navigation</w:t>
      </w:r>
    </w:p>
    <w:p w:rsidR="00147150" w:rsidRDefault="00000000">
      <w:pPr>
        <w:pStyle w:val="divdocumentulli"/>
        <w:numPr>
          <w:ilvl w:val="0"/>
          <w:numId w:val="4"/>
        </w:numPr>
        <w:spacing w:line="320" w:lineRule="atLeast"/>
        <w:ind w:left="460" w:hanging="210"/>
        <w:rPr>
          <w:vanish/>
        </w:rPr>
      </w:pPr>
      <w:r>
        <w:rPr>
          <w:vanish/>
        </w:rPr>
        <w:t>Needs Assessment</w:t>
      </w:r>
    </w:p>
    <w:p w:rsidR="00147150" w:rsidRDefault="00000000">
      <w:pPr>
        <w:pStyle w:val="divdocumentulli"/>
        <w:numPr>
          <w:ilvl w:val="0"/>
          <w:numId w:val="4"/>
        </w:numPr>
        <w:spacing w:line="320" w:lineRule="atLeast"/>
        <w:ind w:left="460" w:hanging="210"/>
        <w:rPr>
          <w:vanish/>
        </w:rPr>
      </w:pPr>
      <w:r>
        <w:rPr>
          <w:vanish/>
        </w:rPr>
        <w:t>Effective collaboration and interaction</w:t>
      </w:r>
    </w:p>
    <w:p w:rsidR="00147150" w:rsidRDefault="00000000">
      <w:pPr>
        <w:pStyle w:val="divdocumentulli"/>
        <w:numPr>
          <w:ilvl w:val="0"/>
          <w:numId w:val="4"/>
        </w:numPr>
        <w:spacing w:line="320" w:lineRule="atLeast"/>
        <w:ind w:left="460" w:hanging="210"/>
        <w:rPr>
          <w:vanish/>
        </w:rPr>
      </w:pPr>
      <w:r>
        <w:rPr>
          <w:vanish/>
        </w:rPr>
        <w:t>Leadership skills</w:t>
      </w:r>
    </w:p>
    <w:p w:rsidR="00147150" w:rsidRDefault="00000000">
      <w:pPr>
        <w:pStyle w:val="divdocumentdivheading"/>
        <w:tabs>
          <w:tab w:val="left" w:pos="4564"/>
          <w:tab w:val="left" w:pos="11160"/>
        </w:tabs>
        <w:spacing w:before="240" w:line="320" w:lineRule="atLeast"/>
        <w:jc w:val="center"/>
        <w:rPr>
          <w:smallCaps/>
        </w:rPr>
      </w:pPr>
      <w:r>
        <w:rPr>
          <w:smallCaps/>
        </w:rPr>
        <w:t xml:space="preserve"> </w:t>
      </w:r>
      <w:r>
        <w:rPr>
          <w:strike/>
          <w:color w:val="34383C"/>
          <w:sz w:val="28"/>
        </w:rPr>
        <w:tab/>
      </w:r>
      <w:r>
        <w:rPr>
          <w:rStyle w:val="divdocumentdivsectiontitle"/>
          <w:smallCaps/>
          <w:shd w:val="clear" w:color="auto" w:fill="FFFFFF"/>
        </w:rPr>
        <w:t xml:space="preserve">   </w:t>
      </w:r>
      <w:r w:rsidR="003E3992">
        <w:rPr>
          <w:rStyle w:val="divdocumentdivsectiontitle"/>
          <w:smallCaps/>
          <w:shd w:val="clear" w:color="auto" w:fill="FFFFFF"/>
        </w:rPr>
        <w:t>Employment</w:t>
      </w:r>
      <w:r>
        <w:rPr>
          <w:rStyle w:val="divdocumentdivsectiontitle"/>
          <w:smallCaps/>
          <w:shd w:val="clear" w:color="auto" w:fill="FFFFFF"/>
        </w:rPr>
        <w:t xml:space="preserve"> History   </w:t>
      </w:r>
      <w:r>
        <w:rPr>
          <w:strike/>
          <w:color w:val="34383C"/>
          <w:sz w:val="28"/>
        </w:rPr>
        <w:tab/>
      </w:r>
    </w:p>
    <w:p w:rsidR="00147150" w:rsidRDefault="00F40FAE">
      <w:pPr>
        <w:pStyle w:val="divdocumentsinglecolumn"/>
        <w:spacing w:line="320" w:lineRule="atLeast"/>
      </w:pPr>
      <w:r>
        <w:rPr>
          <w:rStyle w:val="spanjobtitle"/>
        </w:rPr>
        <w:t>Certified Peer Recovery Coach (CPRC-MH)</w:t>
      </w:r>
      <w:r>
        <w:rPr>
          <w:rStyle w:val="span"/>
        </w:rPr>
        <w:t>, 03/202</w:t>
      </w:r>
      <w:r w:rsidR="00576E55">
        <w:rPr>
          <w:rStyle w:val="span"/>
        </w:rPr>
        <w:t>2</w:t>
      </w:r>
      <w:r>
        <w:rPr>
          <w:rStyle w:val="span"/>
        </w:rPr>
        <w:t xml:space="preserve"> - Current</w:t>
      </w:r>
      <w:r>
        <w:rPr>
          <w:rStyle w:val="spanpaddedlineCharacter"/>
        </w:rPr>
        <w:t xml:space="preserve"> </w:t>
      </w:r>
    </w:p>
    <w:p w:rsidR="00147150" w:rsidRDefault="00000000">
      <w:pPr>
        <w:pStyle w:val="spanpaddedline"/>
        <w:spacing w:line="320" w:lineRule="atLeast"/>
      </w:pPr>
      <w:r>
        <w:rPr>
          <w:rStyle w:val="spancompanyname"/>
        </w:rPr>
        <w:t>Three20 Recovery</w:t>
      </w:r>
      <w:r>
        <w:rPr>
          <w:rStyle w:val="span"/>
        </w:rPr>
        <w:t xml:space="preserve"> – Chesterton</w:t>
      </w:r>
    </w:p>
    <w:p w:rsidR="00147150" w:rsidRDefault="00000000">
      <w:pPr>
        <w:pStyle w:val="divdocumentulli"/>
        <w:numPr>
          <w:ilvl w:val="0"/>
          <w:numId w:val="5"/>
        </w:numPr>
        <w:spacing w:line="320" w:lineRule="atLeast"/>
        <w:ind w:left="460" w:hanging="210"/>
        <w:rPr>
          <w:rStyle w:val="span"/>
        </w:rPr>
      </w:pPr>
      <w:r>
        <w:rPr>
          <w:rStyle w:val="span"/>
        </w:rPr>
        <w:t>Provided individualized guidance and support to help individuals overcome barriers and reach their goals</w:t>
      </w:r>
    </w:p>
    <w:p w:rsidR="00147150" w:rsidRDefault="00000000">
      <w:pPr>
        <w:pStyle w:val="divdocumentulli"/>
        <w:numPr>
          <w:ilvl w:val="0"/>
          <w:numId w:val="5"/>
        </w:numPr>
        <w:spacing w:line="320" w:lineRule="atLeast"/>
        <w:ind w:left="460" w:hanging="210"/>
        <w:rPr>
          <w:rStyle w:val="span"/>
        </w:rPr>
      </w:pPr>
      <w:r>
        <w:rPr>
          <w:rStyle w:val="span"/>
        </w:rPr>
        <w:t>Facilitated support groups for individuals with similar challenges to share experiences and provide mutual support</w:t>
      </w:r>
    </w:p>
    <w:p w:rsidR="00147150" w:rsidRDefault="00000000">
      <w:pPr>
        <w:pStyle w:val="divdocumentulli"/>
        <w:numPr>
          <w:ilvl w:val="0"/>
          <w:numId w:val="5"/>
        </w:numPr>
        <w:spacing w:line="320" w:lineRule="atLeast"/>
        <w:ind w:left="460" w:hanging="210"/>
        <w:rPr>
          <w:rStyle w:val="span"/>
        </w:rPr>
      </w:pPr>
      <w:r>
        <w:rPr>
          <w:rStyle w:val="span"/>
        </w:rPr>
        <w:t>Communicated with external organizations and others regarding the individuals' needs and progress</w:t>
      </w:r>
    </w:p>
    <w:p w:rsidR="00147150" w:rsidRDefault="00000000">
      <w:pPr>
        <w:pStyle w:val="divdocumentulli"/>
        <w:numPr>
          <w:ilvl w:val="0"/>
          <w:numId w:val="5"/>
        </w:numPr>
        <w:spacing w:line="320" w:lineRule="atLeast"/>
        <w:ind w:left="460" w:hanging="210"/>
        <w:rPr>
          <w:rStyle w:val="span"/>
        </w:rPr>
      </w:pPr>
      <w:r>
        <w:rPr>
          <w:rStyle w:val="span"/>
        </w:rPr>
        <w:t>Completed drug and alcohol assessments to determine the needed level of care</w:t>
      </w:r>
    </w:p>
    <w:p w:rsidR="00147150" w:rsidRDefault="00000000">
      <w:pPr>
        <w:pStyle w:val="divdocumentulli"/>
        <w:numPr>
          <w:ilvl w:val="0"/>
          <w:numId w:val="5"/>
        </w:numPr>
        <w:spacing w:line="320" w:lineRule="atLeast"/>
        <w:ind w:left="460" w:hanging="210"/>
        <w:rPr>
          <w:rStyle w:val="span"/>
        </w:rPr>
      </w:pPr>
      <w:r>
        <w:rPr>
          <w:rStyle w:val="span"/>
        </w:rPr>
        <w:t>Maintained accurate documentation and reporting of all interactions and recovery planning</w:t>
      </w:r>
    </w:p>
    <w:p w:rsidR="00147150" w:rsidRDefault="00000000">
      <w:pPr>
        <w:pStyle w:val="divdocumentsinglecolumn"/>
        <w:spacing w:before="280" w:line="320" w:lineRule="atLeast"/>
      </w:pPr>
      <w:r>
        <w:rPr>
          <w:rStyle w:val="spanjobtitle"/>
        </w:rPr>
        <w:t>Server</w:t>
      </w:r>
      <w:r>
        <w:rPr>
          <w:rStyle w:val="span"/>
        </w:rPr>
        <w:t>, 07/2017 - 11/2019</w:t>
      </w:r>
      <w:r>
        <w:rPr>
          <w:rStyle w:val="spanpaddedlineCharacter"/>
        </w:rPr>
        <w:t xml:space="preserve"> </w:t>
      </w:r>
    </w:p>
    <w:p w:rsidR="00147150" w:rsidRDefault="00000000">
      <w:pPr>
        <w:pStyle w:val="spanpaddedline"/>
        <w:spacing w:line="320" w:lineRule="atLeast"/>
      </w:pPr>
      <w:r>
        <w:rPr>
          <w:rStyle w:val="spancompanyname"/>
        </w:rPr>
        <w:t>Bob Evans</w:t>
      </w:r>
      <w:r>
        <w:rPr>
          <w:rStyle w:val="span"/>
        </w:rPr>
        <w:t xml:space="preserve"> – Chesterton</w:t>
      </w:r>
    </w:p>
    <w:p w:rsidR="00147150" w:rsidRDefault="00000000">
      <w:pPr>
        <w:pStyle w:val="divdocumentulli"/>
        <w:numPr>
          <w:ilvl w:val="0"/>
          <w:numId w:val="6"/>
        </w:numPr>
        <w:spacing w:line="320" w:lineRule="atLeast"/>
        <w:ind w:left="460" w:hanging="210"/>
        <w:rPr>
          <w:rStyle w:val="span"/>
        </w:rPr>
      </w:pPr>
      <w:r>
        <w:rPr>
          <w:rStyle w:val="span"/>
        </w:rPr>
        <w:t>Developed strong relationships with customers by providing excellent customer service, resulting in an increase in repeat business</w:t>
      </w:r>
    </w:p>
    <w:p w:rsidR="00147150" w:rsidRDefault="00000000">
      <w:pPr>
        <w:pStyle w:val="divdocumentulli"/>
        <w:numPr>
          <w:ilvl w:val="0"/>
          <w:numId w:val="6"/>
        </w:numPr>
        <w:spacing w:line="320" w:lineRule="atLeast"/>
        <w:ind w:left="460" w:hanging="210"/>
        <w:rPr>
          <w:rStyle w:val="span"/>
        </w:rPr>
      </w:pPr>
      <w:r>
        <w:rPr>
          <w:rStyle w:val="span"/>
        </w:rPr>
        <w:t>Developed and maintained customer service policies and procedures to ensure adherence to company standards</w:t>
      </w:r>
    </w:p>
    <w:p w:rsidR="00147150" w:rsidRDefault="00000000">
      <w:pPr>
        <w:pStyle w:val="divdocumentsinglecolumn"/>
        <w:spacing w:before="280" w:line="320" w:lineRule="atLeast"/>
      </w:pPr>
      <w:r>
        <w:rPr>
          <w:rStyle w:val="spanjobtitle"/>
        </w:rPr>
        <w:t>Server</w:t>
      </w:r>
      <w:r>
        <w:rPr>
          <w:rStyle w:val="span"/>
        </w:rPr>
        <w:t>, 09/2017 - 04/2019</w:t>
      </w:r>
      <w:r>
        <w:rPr>
          <w:rStyle w:val="spanpaddedlineCharacter"/>
        </w:rPr>
        <w:t xml:space="preserve"> </w:t>
      </w:r>
    </w:p>
    <w:p w:rsidR="00147150" w:rsidRDefault="00000000">
      <w:pPr>
        <w:pStyle w:val="spanpaddedline"/>
        <w:spacing w:line="320" w:lineRule="atLeast"/>
      </w:pPr>
      <w:r>
        <w:rPr>
          <w:rStyle w:val="spancompanyname"/>
        </w:rPr>
        <w:lastRenderedPageBreak/>
        <w:t>Val's Pizza</w:t>
      </w:r>
      <w:r>
        <w:rPr>
          <w:rStyle w:val="span"/>
        </w:rPr>
        <w:t xml:space="preserve"> – Chesterton</w:t>
      </w:r>
    </w:p>
    <w:p w:rsidR="00147150" w:rsidRDefault="00000000">
      <w:pPr>
        <w:pStyle w:val="divdocumentulli"/>
        <w:numPr>
          <w:ilvl w:val="0"/>
          <w:numId w:val="7"/>
        </w:numPr>
        <w:spacing w:line="320" w:lineRule="atLeast"/>
        <w:ind w:left="460" w:hanging="210"/>
        <w:rPr>
          <w:rStyle w:val="span"/>
        </w:rPr>
      </w:pPr>
      <w:r>
        <w:rPr>
          <w:rStyle w:val="span"/>
        </w:rPr>
        <w:t>Cross-trained in multiple areas of the restaurant, providing flexibility and allowing for better customer service</w:t>
      </w:r>
    </w:p>
    <w:p w:rsidR="00147150" w:rsidRDefault="00000000">
      <w:pPr>
        <w:pStyle w:val="divdocumentulli"/>
        <w:numPr>
          <w:ilvl w:val="0"/>
          <w:numId w:val="7"/>
        </w:numPr>
        <w:spacing w:line="320" w:lineRule="atLeast"/>
        <w:ind w:left="460" w:hanging="210"/>
        <w:rPr>
          <w:rStyle w:val="span"/>
        </w:rPr>
      </w:pPr>
      <w:r>
        <w:rPr>
          <w:rStyle w:val="span"/>
        </w:rPr>
        <w:t>Developed and maintained good working relationships with vendors and contractors, resulting in improved customer service and satisfaction</w:t>
      </w:r>
    </w:p>
    <w:p w:rsidR="00147150" w:rsidRDefault="00000000">
      <w:pPr>
        <w:pStyle w:val="divdocumentdivheading"/>
        <w:tabs>
          <w:tab w:val="left" w:pos="4585"/>
          <w:tab w:val="left" w:pos="11160"/>
        </w:tabs>
        <w:spacing w:before="240" w:line="320" w:lineRule="atLeast"/>
        <w:jc w:val="center"/>
        <w:rPr>
          <w:smallCaps/>
        </w:rPr>
      </w:pPr>
      <w:r>
        <w:rPr>
          <w:smallCaps/>
        </w:rPr>
        <w:t xml:space="preserve"> </w:t>
      </w:r>
      <w:r>
        <w:rPr>
          <w:strike/>
          <w:color w:val="34383C"/>
          <w:sz w:val="28"/>
        </w:rPr>
        <w:tab/>
      </w:r>
      <w:r>
        <w:rPr>
          <w:rStyle w:val="divdocumentdivsectiontitle"/>
          <w:smallCaps/>
          <w:shd w:val="clear" w:color="auto" w:fill="FFFFFF"/>
        </w:rPr>
        <w:t xml:space="preserve">   Certifications   </w:t>
      </w:r>
      <w:r>
        <w:rPr>
          <w:strike/>
          <w:color w:val="34383C"/>
          <w:sz w:val="28"/>
        </w:rPr>
        <w:tab/>
      </w:r>
    </w:p>
    <w:p w:rsidR="00147150" w:rsidRDefault="00000000">
      <w:pPr>
        <w:pStyle w:val="divdocumentulli"/>
        <w:numPr>
          <w:ilvl w:val="0"/>
          <w:numId w:val="8"/>
        </w:numPr>
        <w:spacing w:line="320" w:lineRule="atLeast"/>
        <w:ind w:left="460" w:hanging="210"/>
        <w:rPr>
          <w:rStyle w:val="span"/>
        </w:rPr>
      </w:pPr>
      <w:r>
        <w:rPr>
          <w:rStyle w:val="span"/>
        </w:rPr>
        <w:t>CPRC-MH, Issued 2022, Renewal 2024, Certified Peer Recovery Coach II-Mental Health</w:t>
      </w:r>
    </w:p>
    <w:p w:rsidR="00147150" w:rsidRDefault="00000000">
      <w:pPr>
        <w:pStyle w:val="divdocumentulli"/>
        <w:numPr>
          <w:ilvl w:val="0"/>
          <w:numId w:val="8"/>
        </w:numPr>
        <w:spacing w:line="320" w:lineRule="atLeast"/>
        <w:ind w:left="460" w:hanging="210"/>
        <w:rPr>
          <w:rStyle w:val="span"/>
        </w:rPr>
      </w:pPr>
      <w:r>
        <w:rPr>
          <w:rStyle w:val="span"/>
        </w:rPr>
        <w:t>TTS 2023, Tobacco Treatment Specialist</w:t>
      </w:r>
    </w:p>
    <w:p w:rsidR="00147150" w:rsidRDefault="00000000">
      <w:pPr>
        <w:pStyle w:val="divdocumentulli"/>
        <w:numPr>
          <w:ilvl w:val="0"/>
          <w:numId w:val="8"/>
        </w:numPr>
        <w:spacing w:line="320" w:lineRule="atLeast"/>
        <w:ind w:left="460" w:hanging="210"/>
        <w:rPr>
          <w:rStyle w:val="span"/>
        </w:rPr>
      </w:pPr>
      <w:r>
        <w:rPr>
          <w:rStyle w:val="span"/>
        </w:rPr>
        <w:t>MHFA 2022, Mental Health First Aid</w:t>
      </w:r>
    </w:p>
    <w:p w:rsidR="00147150" w:rsidRDefault="00000000">
      <w:pPr>
        <w:pStyle w:val="divdocumentulli"/>
        <w:numPr>
          <w:ilvl w:val="0"/>
          <w:numId w:val="8"/>
        </w:numPr>
        <w:spacing w:line="320" w:lineRule="atLeast"/>
        <w:ind w:left="460" w:hanging="210"/>
        <w:rPr>
          <w:rStyle w:val="span"/>
        </w:rPr>
      </w:pPr>
      <w:r>
        <w:rPr>
          <w:rStyle w:val="span"/>
        </w:rPr>
        <w:t>SMART Recovery Friends and Family Group Facilitator, 2020</w:t>
      </w:r>
    </w:p>
    <w:p w:rsidR="00147150" w:rsidRDefault="00000000">
      <w:pPr>
        <w:pStyle w:val="divdocumentdivheading"/>
        <w:tabs>
          <w:tab w:val="left" w:pos="4228"/>
          <w:tab w:val="left" w:pos="11160"/>
        </w:tabs>
        <w:spacing w:before="240" w:line="320" w:lineRule="atLeast"/>
        <w:jc w:val="center"/>
        <w:rPr>
          <w:smallCaps/>
        </w:rPr>
      </w:pPr>
      <w:r>
        <w:rPr>
          <w:smallCaps/>
        </w:rPr>
        <w:t xml:space="preserve"> </w:t>
      </w:r>
      <w:r>
        <w:rPr>
          <w:strike/>
          <w:color w:val="34383C"/>
          <w:sz w:val="28"/>
        </w:rPr>
        <w:tab/>
      </w:r>
      <w:r>
        <w:rPr>
          <w:rStyle w:val="divdocumentdivsectiontitle"/>
          <w:smallCaps/>
          <w:shd w:val="clear" w:color="auto" w:fill="FFFFFF"/>
        </w:rPr>
        <w:t xml:space="preserve">   Outreach Activities   </w:t>
      </w:r>
      <w:r>
        <w:rPr>
          <w:strike/>
          <w:color w:val="34383C"/>
          <w:sz w:val="28"/>
        </w:rPr>
        <w:tab/>
      </w:r>
    </w:p>
    <w:p w:rsidR="00147150" w:rsidRDefault="00000000">
      <w:pPr>
        <w:pStyle w:val="divdocumentulli"/>
        <w:numPr>
          <w:ilvl w:val="0"/>
          <w:numId w:val="9"/>
        </w:numPr>
        <w:spacing w:line="320" w:lineRule="atLeast"/>
        <w:ind w:left="460" w:hanging="210"/>
      </w:pPr>
      <w:r>
        <w:t>Porter County Jail - Intensive Outpatient Program (IOP) Presenter 2023, Dedicated to providing the best resources and information to inmates attending the Intensive Outpatient Program within the county jail system every 3 months.</w:t>
      </w:r>
    </w:p>
    <w:p w:rsidR="00147150" w:rsidRDefault="00000000">
      <w:pPr>
        <w:pStyle w:val="divdocumentulli"/>
        <w:numPr>
          <w:ilvl w:val="0"/>
          <w:numId w:val="9"/>
        </w:numPr>
        <w:spacing w:line="320" w:lineRule="atLeast"/>
        <w:ind w:left="460" w:hanging="210"/>
      </w:pPr>
      <w:r>
        <w:t>Porter County Substance Abuse Coalition Member 2022 - 2023, Actively worked with different members of the community to discuss and implement prevention strategies for alcohol and other substances for school-aged children.</w:t>
      </w:r>
    </w:p>
    <w:p w:rsidR="00147150" w:rsidRDefault="00000000">
      <w:pPr>
        <w:pStyle w:val="divdocumentdivheading"/>
        <w:tabs>
          <w:tab w:val="left" w:pos="4945"/>
          <w:tab w:val="left" w:pos="11160"/>
        </w:tabs>
        <w:spacing w:before="240" w:line="320" w:lineRule="atLeast"/>
        <w:jc w:val="center"/>
        <w:rPr>
          <w:smallCaps/>
        </w:rPr>
      </w:pPr>
      <w:r>
        <w:rPr>
          <w:smallCaps/>
        </w:rPr>
        <w:t xml:space="preserve"> </w:t>
      </w:r>
      <w:r>
        <w:rPr>
          <w:strike/>
          <w:color w:val="34383C"/>
          <w:sz w:val="28"/>
        </w:rPr>
        <w:tab/>
      </w:r>
      <w:r>
        <w:rPr>
          <w:rStyle w:val="divdocumentdivsectiontitle"/>
          <w:smallCaps/>
          <w:shd w:val="clear" w:color="auto" w:fill="FFFFFF"/>
        </w:rPr>
        <w:t xml:space="preserve">   Awards   </w:t>
      </w:r>
      <w:r>
        <w:rPr>
          <w:strike/>
          <w:color w:val="34383C"/>
          <w:sz w:val="28"/>
        </w:rPr>
        <w:tab/>
      </w:r>
    </w:p>
    <w:p w:rsidR="00147150" w:rsidRDefault="00000000">
      <w:pPr>
        <w:pStyle w:val="divdocumentsinglecolumn"/>
        <w:spacing w:line="320" w:lineRule="atLeast"/>
      </w:pPr>
      <w:r>
        <w:t>Community Recovery Matters Award 2022, Porter County Substance Abuse Coalition - HUB Coalition</w:t>
      </w:r>
    </w:p>
    <w:sectPr w:rsidR="00147150">
      <w:headerReference w:type="even" r:id="rId7"/>
      <w:headerReference w:type="default" r:id="rId8"/>
      <w:footerReference w:type="even" r:id="rId9"/>
      <w:footerReference w:type="default" r:id="rId10"/>
      <w:headerReference w:type="first" r:id="rId11"/>
      <w:footerReference w:type="first" r:id="rId12"/>
      <w:pgSz w:w="12240" w:h="15840"/>
      <w:pgMar w:top="440" w:right="540" w:bottom="440" w:left="54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rsidR="00366DA7" w:rsidRDefault="00366DA7" w:rsidP="003E3992">
      <w:pPr>
        <w:spacing w:line="240" w:lineRule="auto"/>
      </w:pPr>
      <w:r>
        <w:separator/>
      </w:r>
    </w:p>
  </w:endnote>
  <w:endnote w:type="continuationSeparator" w:id="0">
    <w:p w:rsidR="00366DA7" w:rsidRDefault="00366DA7" w:rsidP="003E3992">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decorative"/>
    <w:pitch w:val="variable"/>
    <w:sig w:usb0="00000000" w:usb1="10000000" w:usb2="00000000" w:usb3="00000000" w:csb0="80000000" w:csb1="00000000"/>
    <w:embedRegular r:id="rId1" w:fontKey="{248B86EB-0C7D-1C4A-8067-42C61C2C9E82}"/>
  </w:font>
  <w:font w:name="Times New Roman">
    <w:panose1 w:val="02020603050405020304"/>
    <w:charset w:val="00"/>
    <w:family w:val="roman"/>
    <w:pitch w:val="variable"/>
    <w:sig w:usb0="E0002EFF" w:usb1="C000785B" w:usb2="00000009" w:usb3="00000000" w:csb0="000001FF" w:csb1="00000000"/>
    <w:embedRegular r:id="rId2" w:fontKey="{423916A1-7758-0E43-B7BB-F409B7C9E084}"/>
    <w:embedBold r:id="rId3" w:fontKey="{14644C51-4CD4-0443-BF89-73B78F7722FF}"/>
    <w:embedItalic r:id="rId4" w:fontKey="{C9393497-22B2-B34B-88ED-1EA4FC8050DB}"/>
    <w:embedBoldItalic r:id="rId5" w:fontKey="{7B1CC3FB-ABB3-C04D-901D-86E6328ED01D}"/>
  </w:font>
  <w:font w:name="Courier New">
    <w:panose1 w:val="02070309020205020404"/>
    <w:charset w:val="00"/>
    <w:family w:val="modern"/>
    <w:pitch w:val="fixed"/>
    <w:sig w:usb0="E0002AFF" w:usb1="C0007843" w:usb2="00000009" w:usb3="00000000" w:csb0="000001FF" w:csb1="00000000"/>
    <w:embedRegular r:id="rId6" w:fontKey="{8C509CBC-D3E6-0148-953E-0B36250314B9}"/>
  </w:font>
  <w:font w:name="Wingdings">
    <w:panose1 w:val="05000000000000000000"/>
    <w:charset w:val="4D"/>
    <w:family w:val="decorative"/>
    <w:pitch w:val="variable"/>
    <w:sig w:usb0="00000003" w:usb1="00000000" w:usb2="00000000" w:usb3="00000000" w:csb0="80000001" w:csb1="00000000"/>
    <w:embedRegular r:id="rId7" w:fontKey="{4374A92B-F876-ED4A-8FCB-99E4C3B617CE}"/>
  </w:font>
  <w:font w:name="Arial">
    <w:panose1 w:val="020B0604020202020204"/>
    <w:charset w:val="00"/>
    <w:family w:val="swiss"/>
    <w:pitch w:val="variable"/>
    <w:sig w:usb0="E0002AFF" w:usb1="C0007843" w:usb2="00000009" w:usb3="00000000" w:csb0="000001FF" w:csb1="00000000"/>
    <w:embedRegular r:id="rId8" w:fontKey="{012CBEAC-5BB0-4346-A256-2B88F91E1486}"/>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003E3992" w:rsidRDefault="003E399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003E3992" w:rsidRDefault="003E3992">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003E3992" w:rsidRDefault="003E399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rsidR="00366DA7" w:rsidRDefault="00366DA7" w:rsidP="003E3992">
      <w:pPr>
        <w:spacing w:line="240" w:lineRule="auto"/>
      </w:pPr>
      <w:r>
        <w:separator/>
      </w:r>
    </w:p>
  </w:footnote>
  <w:footnote w:type="continuationSeparator" w:id="0">
    <w:p w:rsidR="00366DA7" w:rsidRDefault="00366DA7" w:rsidP="003E3992">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003E3992" w:rsidRDefault="003E399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003E3992" w:rsidRDefault="003E3992">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003E3992" w:rsidRDefault="003E399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1"/>
    <w:multiLevelType w:val="hybridMultilevel"/>
    <w:tmpl w:val="00000001"/>
    <w:lvl w:ilvl="0" w:tplc="E7345324">
      <w:start w:val="1"/>
      <w:numFmt w:val="bullet"/>
      <w:lvlText w:val=""/>
      <w:lvlJc w:val="left"/>
      <w:pPr>
        <w:ind w:left="720" w:hanging="360"/>
      </w:pPr>
      <w:rPr>
        <w:rFonts w:ascii="Symbol" w:hAnsi="Symbol"/>
      </w:rPr>
    </w:lvl>
    <w:lvl w:ilvl="1" w:tplc="1032C104">
      <w:start w:val="1"/>
      <w:numFmt w:val="bullet"/>
      <w:lvlText w:val="o"/>
      <w:lvlJc w:val="left"/>
      <w:pPr>
        <w:tabs>
          <w:tab w:val="num" w:pos="1440"/>
        </w:tabs>
        <w:ind w:left="1440" w:hanging="360"/>
      </w:pPr>
      <w:rPr>
        <w:rFonts w:ascii="Courier New" w:hAnsi="Courier New"/>
      </w:rPr>
    </w:lvl>
    <w:lvl w:ilvl="2" w:tplc="49269846">
      <w:start w:val="1"/>
      <w:numFmt w:val="bullet"/>
      <w:lvlText w:val=""/>
      <w:lvlJc w:val="left"/>
      <w:pPr>
        <w:tabs>
          <w:tab w:val="num" w:pos="2160"/>
        </w:tabs>
        <w:ind w:left="2160" w:hanging="360"/>
      </w:pPr>
      <w:rPr>
        <w:rFonts w:ascii="Wingdings" w:hAnsi="Wingdings"/>
      </w:rPr>
    </w:lvl>
    <w:lvl w:ilvl="3" w:tplc="1CB0F284">
      <w:start w:val="1"/>
      <w:numFmt w:val="bullet"/>
      <w:lvlText w:val=""/>
      <w:lvlJc w:val="left"/>
      <w:pPr>
        <w:tabs>
          <w:tab w:val="num" w:pos="2880"/>
        </w:tabs>
        <w:ind w:left="2880" w:hanging="360"/>
      </w:pPr>
      <w:rPr>
        <w:rFonts w:ascii="Symbol" w:hAnsi="Symbol"/>
      </w:rPr>
    </w:lvl>
    <w:lvl w:ilvl="4" w:tplc="72E4F62C">
      <w:start w:val="1"/>
      <w:numFmt w:val="bullet"/>
      <w:lvlText w:val="o"/>
      <w:lvlJc w:val="left"/>
      <w:pPr>
        <w:tabs>
          <w:tab w:val="num" w:pos="3600"/>
        </w:tabs>
        <w:ind w:left="3600" w:hanging="360"/>
      </w:pPr>
      <w:rPr>
        <w:rFonts w:ascii="Courier New" w:hAnsi="Courier New"/>
      </w:rPr>
    </w:lvl>
    <w:lvl w:ilvl="5" w:tplc="7714C048">
      <w:start w:val="1"/>
      <w:numFmt w:val="bullet"/>
      <w:lvlText w:val=""/>
      <w:lvlJc w:val="left"/>
      <w:pPr>
        <w:tabs>
          <w:tab w:val="num" w:pos="4320"/>
        </w:tabs>
        <w:ind w:left="4320" w:hanging="360"/>
      </w:pPr>
      <w:rPr>
        <w:rFonts w:ascii="Wingdings" w:hAnsi="Wingdings"/>
      </w:rPr>
    </w:lvl>
    <w:lvl w:ilvl="6" w:tplc="158AAAB0">
      <w:start w:val="1"/>
      <w:numFmt w:val="bullet"/>
      <w:lvlText w:val=""/>
      <w:lvlJc w:val="left"/>
      <w:pPr>
        <w:tabs>
          <w:tab w:val="num" w:pos="5040"/>
        </w:tabs>
        <w:ind w:left="5040" w:hanging="360"/>
      </w:pPr>
      <w:rPr>
        <w:rFonts w:ascii="Symbol" w:hAnsi="Symbol"/>
      </w:rPr>
    </w:lvl>
    <w:lvl w:ilvl="7" w:tplc="C5C4974C">
      <w:start w:val="1"/>
      <w:numFmt w:val="bullet"/>
      <w:lvlText w:val="o"/>
      <w:lvlJc w:val="left"/>
      <w:pPr>
        <w:tabs>
          <w:tab w:val="num" w:pos="5760"/>
        </w:tabs>
        <w:ind w:left="5760" w:hanging="360"/>
      </w:pPr>
      <w:rPr>
        <w:rFonts w:ascii="Courier New" w:hAnsi="Courier New"/>
      </w:rPr>
    </w:lvl>
    <w:lvl w:ilvl="8" w:tplc="B5483B3C">
      <w:start w:val="1"/>
      <w:numFmt w:val="bullet"/>
      <w:lvlText w:val=""/>
      <w:lvlJc w:val="left"/>
      <w:pPr>
        <w:tabs>
          <w:tab w:val="num" w:pos="6480"/>
        </w:tabs>
        <w:ind w:left="6480" w:hanging="360"/>
      </w:pPr>
      <w:rPr>
        <w:rFonts w:ascii="Wingdings" w:hAnsi="Wingdings"/>
      </w:rPr>
    </w:lvl>
  </w:abstractNum>
  <w:abstractNum w:abstractNumId="1" w15:restartNumberingAfterBreak="0">
    <w:nsid w:val="00000002"/>
    <w:multiLevelType w:val="hybridMultilevel"/>
    <w:tmpl w:val="00000002"/>
    <w:lvl w:ilvl="0" w:tplc="6052AFA8">
      <w:start w:val="1"/>
      <w:numFmt w:val="bullet"/>
      <w:lvlText w:val=""/>
      <w:lvlJc w:val="left"/>
      <w:pPr>
        <w:ind w:left="720" w:hanging="360"/>
      </w:pPr>
      <w:rPr>
        <w:rFonts w:ascii="Symbol" w:hAnsi="Symbol"/>
      </w:rPr>
    </w:lvl>
    <w:lvl w:ilvl="1" w:tplc="6F045AA8">
      <w:start w:val="1"/>
      <w:numFmt w:val="bullet"/>
      <w:lvlText w:val="o"/>
      <w:lvlJc w:val="left"/>
      <w:pPr>
        <w:tabs>
          <w:tab w:val="num" w:pos="1440"/>
        </w:tabs>
        <w:ind w:left="1440" w:hanging="360"/>
      </w:pPr>
      <w:rPr>
        <w:rFonts w:ascii="Courier New" w:hAnsi="Courier New"/>
      </w:rPr>
    </w:lvl>
    <w:lvl w:ilvl="2" w:tplc="5A329AF4">
      <w:start w:val="1"/>
      <w:numFmt w:val="bullet"/>
      <w:lvlText w:val=""/>
      <w:lvlJc w:val="left"/>
      <w:pPr>
        <w:tabs>
          <w:tab w:val="num" w:pos="2160"/>
        </w:tabs>
        <w:ind w:left="2160" w:hanging="360"/>
      </w:pPr>
      <w:rPr>
        <w:rFonts w:ascii="Wingdings" w:hAnsi="Wingdings"/>
      </w:rPr>
    </w:lvl>
    <w:lvl w:ilvl="3" w:tplc="18F038A2">
      <w:start w:val="1"/>
      <w:numFmt w:val="bullet"/>
      <w:lvlText w:val=""/>
      <w:lvlJc w:val="left"/>
      <w:pPr>
        <w:tabs>
          <w:tab w:val="num" w:pos="2880"/>
        </w:tabs>
        <w:ind w:left="2880" w:hanging="360"/>
      </w:pPr>
      <w:rPr>
        <w:rFonts w:ascii="Symbol" w:hAnsi="Symbol"/>
      </w:rPr>
    </w:lvl>
    <w:lvl w:ilvl="4" w:tplc="1C80BD80">
      <w:start w:val="1"/>
      <w:numFmt w:val="bullet"/>
      <w:lvlText w:val="o"/>
      <w:lvlJc w:val="left"/>
      <w:pPr>
        <w:tabs>
          <w:tab w:val="num" w:pos="3600"/>
        </w:tabs>
        <w:ind w:left="3600" w:hanging="360"/>
      </w:pPr>
      <w:rPr>
        <w:rFonts w:ascii="Courier New" w:hAnsi="Courier New"/>
      </w:rPr>
    </w:lvl>
    <w:lvl w:ilvl="5" w:tplc="5F20BD04">
      <w:start w:val="1"/>
      <w:numFmt w:val="bullet"/>
      <w:lvlText w:val=""/>
      <w:lvlJc w:val="left"/>
      <w:pPr>
        <w:tabs>
          <w:tab w:val="num" w:pos="4320"/>
        </w:tabs>
        <w:ind w:left="4320" w:hanging="360"/>
      </w:pPr>
      <w:rPr>
        <w:rFonts w:ascii="Wingdings" w:hAnsi="Wingdings"/>
      </w:rPr>
    </w:lvl>
    <w:lvl w:ilvl="6" w:tplc="E8965C0A">
      <w:start w:val="1"/>
      <w:numFmt w:val="bullet"/>
      <w:lvlText w:val=""/>
      <w:lvlJc w:val="left"/>
      <w:pPr>
        <w:tabs>
          <w:tab w:val="num" w:pos="5040"/>
        </w:tabs>
        <w:ind w:left="5040" w:hanging="360"/>
      </w:pPr>
      <w:rPr>
        <w:rFonts w:ascii="Symbol" w:hAnsi="Symbol"/>
      </w:rPr>
    </w:lvl>
    <w:lvl w:ilvl="7" w:tplc="7FEE5418">
      <w:start w:val="1"/>
      <w:numFmt w:val="bullet"/>
      <w:lvlText w:val="o"/>
      <w:lvlJc w:val="left"/>
      <w:pPr>
        <w:tabs>
          <w:tab w:val="num" w:pos="5760"/>
        </w:tabs>
        <w:ind w:left="5760" w:hanging="360"/>
      </w:pPr>
      <w:rPr>
        <w:rFonts w:ascii="Courier New" w:hAnsi="Courier New"/>
      </w:rPr>
    </w:lvl>
    <w:lvl w:ilvl="8" w:tplc="8A7E6DB6">
      <w:start w:val="1"/>
      <w:numFmt w:val="bullet"/>
      <w:lvlText w:val=""/>
      <w:lvlJc w:val="left"/>
      <w:pPr>
        <w:tabs>
          <w:tab w:val="num" w:pos="6480"/>
        </w:tabs>
        <w:ind w:left="6480" w:hanging="360"/>
      </w:pPr>
      <w:rPr>
        <w:rFonts w:ascii="Wingdings" w:hAnsi="Wingdings"/>
      </w:rPr>
    </w:lvl>
  </w:abstractNum>
  <w:abstractNum w:abstractNumId="2" w15:restartNumberingAfterBreak="0">
    <w:nsid w:val="00000003"/>
    <w:multiLevelType w:val="hybridMultilevel"/>
    <w:tmpl w:val="00000003"/>
    <w:lvl w:ilvl="0" w:tplc="88745E10">
      <w:start w:val="1"/>
      <w:numFmt w:val="bullet"/>
      <w:lvlText w:val=""/>
      <w:lvlJc w:val="left"/>
      <w:pPr>
        <w:ind w:left="720" w:hanging="360"/>
      </w:pPr>
      <w:rPr>
        <w:rFonts w:ascii="Symbol" w:hAnsi="Symbol"/>
      </w:rPr>
    </w:lvl>
    <w:lvl w:ilvl="1" w:tplc="0EDA0CBA">
      <w:start w:val="1"/>
      <w:numFmt w:val="bullet"/>
      <w:lvlText w:val="o"/>
      <w:lvlJc w:val="left"/>
      <w:pPr>
        <w:tabs>
          <w:tab w:val="num" w:pos="1440"/>
        </w:tabs>
        <w:ind w:left="1440" w:hanging="360"/>
      </w:pPr>
      <w:rPr>
        <w:rFonts w:ascii="Courier New" w:hAnsi="Courier New"/>
      </w:rPr>
    </w:lvl>
    <w:lvl w:ilvl="2" w:tplc="9A3EB932">
      <w:start w:val="1"/>
      <w:numFmt w:val="bullet"/>
      <w:lvlText w:val=""/>
      <w:lvlJc w:val="left"/>
      <w:pPr>
        <w:tabs>
          <w:tab w:val="num" w:pos="2160"/>
        </w:tabs>
        <w:ind w:left="2160" w:hanging="360"/>
      </w:pPr>
      <w:rPr>
        <w:rFonts w:ascii="Wingdings" w:hAnsi="Wingdings"/>
      </w:rPr>
    </w:lvl>
    <w:lvl w:ilvl="3" w:tplc="6A444294">
      <w:start w:val="1"/>
      <w:numFmt w:val="bullet"/>
      <w:lvlText w:val=""/>
      <w:lvlJc w:val="left"/>
      <w:pPr>
        <w:tabs>
          <w:tab w:val="num" w:pos="2880"/>
        </w:tabs>
        <w:ind w:left="2880" w:hanging="360"/>
      </w:pPr>
      <w:rPr>
        <w:rFonts w:ascii="Symbol" w:hAnsi="Symbol"/>
      </w:rPr>
    </w:lvl>
    <w:lvl w:ilvl="4" w:tplc="810E5528">
      <w:start w:val="1"/>
      <w:numFmt w:val="bullet"/>
      <w:lvlText w:val="o"/>
      <w:lvlJc w:val="left"/>
      <w:pPr>
        <w:tabs>
          <w:tab w:val="num" w:pos="3600"/>
        </w:tabs>
        <w:ind w:left="3600" w:hanging="360"/>
      </w:pPr>
      <w:rPr>
        <w:rFonts w:ascii="Courier New" w:hAnsi="Courier New"/>
      </w:rPr>
    </w:lvl>
    <w:lvl w:ilvl="5" w:tplc="66D2E5F8">
      <w:start w:val="1"/>
      <w:numFmt w:val="bullet"/>
      <w:lvlText w:val=""/>
      <w:lvlJc w:val="left"/>
      <w:pPr>
        <w:tabs>
          <w:tab w:val="num" w:pos="4320"/>
        </w:tabs>
        <w:ind w:left="4320" w:hanging="360"/>
      </w:pPr>
      <w:rPr>
        <w:rFonts w:ascii="Wingdings" w:hAnsi="Wingdings"/>
      </w:rPr>
    </w:lvl>
    <w:lvl w:ilvl="6" w:tplc="E83271EA">
      <w:start w:val="1"/>
      <w:numFmt w:val="bullet"/>
      <w:lvlText w:val=""/>
      <w:lvlJc w:val="left"/>
      <w:pPr>
        <w:tabs>
          <w:tab w:val="num" w:pos="5040"/>
        </w:tabs>
        <w:ind w:left="5040" w:hanging="360"/>
      </w:pPr>
      <w:rPr>
        <w:rFonts w:ascii="Symbol" w:hAnsi="Symbol"/>
      </w:rPr>
    </w:lvl>
    <w:lvl w:ilvl="7" w:tplc="A35468B2">
      <w:start w:val="1"/>
      <w:numFmt w:val="bullet"/>
      <w:lvlText w:val="o"/>
      <w:lvlJc w:val="left"/>
      <w:pPr>
        <w:tabs>
          <w:tab w:val="num" w:pos="5760"/>
        </w:tabs>
        <w:ind w:left="5760" w:hanging="360"/>
      </w:pPr>
      <w:rPr>
        <w:rFonts w:ascii="Courier New" w:hAnsi="Courier New"/>
      </w:rPr>
    </w:lvl>
    <w:lvl w:ilvl="8" w:tplc="D0DACDA2">
      <w:start w:val="1"/>
      <w:numFmt w:val="bullet"/>
      <w:lvlText w:val=""/>
      <w:lvlJc w:val="left"/>
      <w:pPr>
        <w:tabs>
          <w:tab w:val="num" w:pos="6480"/>
        </w:tabs>
        <w:ind w:left="6480" w:hanging="360"/>
      </w:pPr>
      <w:rPr>
        <w:rFonts w:ascii="Wingdings" w:hAnsi="Wingdings"/>
      </w:rPr>
    </w:lvl>
  </w:abstractNum>
  <w:abstractNum w:abstractNumId="3" w15:restartNumberingAfterBreak="0">
    <w:nsid w:val="00000004"/>
    <w:multiLevelType w:val="hybridMultilevel"/>
    <w:tmpl w:val="00000004"/>
    <w:lvl w:ilvl="0" w:tplc="CDB2B04A">
      <w:start w:val="1"/>
      <w:numFmt w:val="bullet"/>
      <w:lvlText w:val=""/>
      <w:lvlJc w:val="left"/>
      <w:pPr>
        <w:ind w:left="720" w:hanging="360"/>
      </w:pPr>
      <w:rPr>
        <w:rFonts w:ascii="Symbol" w:hAnsi="Symbol"/>
      </w:rPr>
    </w:lvl>
    <w:lvl w:ilvl="1" w:tplc="81702130">
      <w:start w:val="1"/>
      <w:numFmt w:val="bullet"/>
      <w:lvlText w:val="o"/>
      <w:lvlJc w:val="left"/>
      <w:pPr>
        <w:tabs>
          <w:tab w:val="num" w:pos="1440"/>
        </w:tabs>
        <w:ind w:left="1440" w:hanging="360"/>
      </w:pPr>
      <w:rPr>
        <w:rFonts w:ascii="Courier New" w:hAnsi="Courier New"/>
      </w:rPr>
    </w:lvl>
    <w:lvl w:ilvl="2" w:tplc="81BEDDC8">
      <w:start w:val="1"/>
      <w:numFmt w:val="bullet"/>
      <w:lvlText w:val=""/>
      <w:lvlJc w:val="left"/>
      <w:pPr>
        <w:tabs>
          <w:tab w:val="num" w:pos="2160"/>
        </w:tabs>
        <w:ind w:left="2160" w:hanging="360"/>
      </w:pPr>
      <w:rPr>
        <w:rFonts w:ascii="Wingdings" w:hAnsi="Wingdings"/>
      </w:rPr>
    </w:lvl>
    <w:lvl w:ilvl="3" w:tplc="D8107160">
      <w:start w:val="1"/>
      <w:numFmt w:val="bullet"/>
      <w:lvlText w:val=""/>
      <w:lvlJc w:val="left"/>
      <w:pPr>
        <w:tabs>
          <w:tab w:val="num" w:pos="2880"/>
        </w:tabs>
        <w:ind w:left="2880" w:hanging="360"/>
      </w:pPr>
      <w:rPr>
        <w:rFonts w:ascii="Symbol" w:hAnsi="Symbol"/>
      </w:rPr>
    </w:lvl>
    <w:lvl w:ilvl="4" w:tplc="FF74895C">
      <w:start w:val="1"/>
      <w:numFmt w:val="bullet"/>
      <w:lvlText w:val="o"/>
      <w:lvlJc w:val="left"/>
      <w:pPr>
        <w:tabs>
          <w:tab w:val="num" w:pos="3600"/>
        </w:tabs>
        <w:ind w:left="3600" w:hanging="360"/>
      </w:pPr>
      <w:rPr>
        <w:rFonts w:ascii="Courier New" w:hAnsi="Courier New"/>
      </w:rPr>
    </w:lvl>
    <w:lvl w:ilvl="5" w:tplc="13A275B8">
      <w:start w:val="1"/>
      <w:numFmt w:val="bullet"/>
      <w:lvlText w:val=""/>
      <w:lvlJc w:val="left"/>
      <w:pPr>
        <w:tabs>
          <w:tab w:val="num" w:pos="4320"/>
        </w:tabs>
        <w:ind w:left="4320" w:hanging="360"/>
      </w:pPr>
      <w:rPr>
        <w:rFonts w:ascii="Wingdings" w:hAnsi="Wingdings"/>
      </w:rPr>
    </w:lvl>
    <w:lvl w:ilvl="6" w:tplc="AC7CC27C">
      <w:start w:val="1"/>
      <w:numFmt w:val="bullet"/>
      <w:lvlText w:val=""/>
      <w:lvlJc w:val="left"/>
      <w:pPr>
        <w:tabs>
          <w:tab w:val="num" w:pos="5040"/>
        </w:tabs>
        <w:ind w:left="5040" w:hanging="360"/>
      </w:pPr>
      <w:rPr>
        <w:rFonts w:ascii="Symbol" w:hAnsi="Symbol"/>
      </w:rPr>
    </w:lvl>
    <w:lvl w:ilvl="7" w:tplc="9A4021F4">
      <w:start w:val="1"/>
      <w:numFmt w:val="bullet"/>
      <w:lvlText w:val="o"/>
      <w:lvlJc w:val="left"/>
      <w:pPr>
        <w:tabs>
          <w:tab w:val="num" w:pos="5760"/>
        </w:tabs>
        <w:ind w:left="5760" w:hanging="360"/>
      </w:pPr>
      <w:rPr>
        <w:rFonts w:ascii="Courier New" w:hAnsi="Courier New"/>
      </w:rPr>
    </w:lvl>
    <w:lvl w:ilvl="8" w:tplc="1A42B2CC">
      <w:start w:val="1"/>
      <w:numFmt w:val="bullet"/>
      <w:lvlText w:val=""/>
      <w:lvlJc w:val="left"/>
      <w:pPr>
        <w:tabs>
          <w:tab w:val="num" w:pos="6480"/>
        </w:tabs>
        <w:ind w:left="6480" w:hanging="360"/>
      </w:pPr>
      <w:rPr>
        <w:rFonts w:ascii="Wingdings" w:hAnsi="Wingdings"/>
      </w:rPr>
    </w:lvl>
  </w:abstractNum>
  <w:abstractNum w:abstractNumId="4" w15:restartNumberingAfterBreak="0">
    <w:nsid w:val="00000005"/>
    <w:multiLevelType w:val="hybridMultilevel"/>
    <w:tmpl w:val="00000005"/>
    <w:lvl w:ilvl="0" w:tplc="C74A2014">
      <w:start w:val="1"/>
      <w:numFmt w:val="bullet"/>
      <w:lvlText w:val=""/>
      <w:lvlJc w:val="left"/>
      <w:pPr>
        <w:ind w:left="720" w:hanging="360"/>
      </w:pPr>
      <w:rPr>
        <w:rFonts w:ascii="Symbol" w:hAnsi="Symbol"/>
      </w:rPr>
    </w:lvl>
    <w:lvl w:ilvl="1" w:tplc="24AC3FCC">
      <w:start w:val="1"/>
      <w:numFmt w:val="bullet"/>
      <w:lvlText w:val="o"/>
      <w:lvlJc w:val="left"/>
      <w:pPr>
        <w:tabs>
          <w:tab w:val="num" w:pos="1440"/>
        </w:tabs>
        <w:ind w:left="1440" w:hanging="360"/>
      </w:pPr>
      <w:rPr>
        <w:rFonts w:ascii="Courier New" w:hAnsi="Courier New"/>
      </w:rPr>
    </w:lvl>
    <w:lvl w:ilvl="2" w:tplc="E29E748A">
      <w:start w:val="1"/>
      <w:numFmt w:val="bullet"/>
      <w:lvlText w:val=""/>
      <w:lvlJc w:val="left"/>
      <w:pPr>
        <w:tabs>
          <w:tab w:val="num" w:pos="2160"/>
        </w:tabs>
        <w:ind w:left="2160" w:hanging="360"/>
      </w:pPr>
      <w:rPr>
        <w:rFonts w:ascii="Wingdings" w:hAnsi="Wingdings"/>
      </w:rPr>
    </w:lvl>
    <w:lvl w:ilvl="3" w:tplc="3C1C60D4">
      <w:start w:val="1"/>
      <w:numFmt w:val="bullet"/>
      <w:lvlText w:val=""/>
      <w:lvlJc w:val="left"/>
      <w:pPr>
        <w:tabs>
          <w:tab w:val="num" w:pos="2880"/>
        </w:tabs>
        <w:ind w:left="2880" w:hanging="360"/>
      </w:pPr>
      <w:rPr>
        <w:rFonts w:ascii="Symbol" w:hAnsi="Symbol"/>
      </w:rPr>
    </w:lvl>
    <w:lvl w:ilvl="4" w:tplc="27F64A94">
      <w:start w:val="1"/>
      <w:numFmt w:val="bullet"/>
      <w:lvlText w:val="o"/>
      <w:lvlJc w:val="left"/>
      <w:pPr>
        <w:tabs>
          <w:tab w:val="num" w:pos="3600"/>
        </w:tabs>
        <w:ind w:left="3600" w:hanging="360"/>
      </w:pPr>
      <w:rPr>
        <w:rFonts w:ascii="Courier New" w:hAnsi="Courier New"/>
      </w:rPr>
    </w:lvl>
    <w:lvl w:ilvl="5" w:tplc="A1F4C04A">
      <w:start w:val="1"/>
      <w:numFmt w:val="bullet"/>
      <w:lvlText w:val=""/>
      <w:lvlJc w:val="left"/>
      <w:pPr>
        <w:tabs>
          <w:tab w:val="num" w:pos="4320"/>
        </w:tabs>
        <w:ind w:left="4320" w:hanging="360"/>
      </w:pPr>
      <w:rPr>
        <w:rFonts w:ascii="Wingdings" w:hAnsi="Wingdings"/>
      </w:rPr>
    </w:lvl>
    <w:lvl w:ilvl="6" w:tplc="5A062960">
      <w:start w:val="1"/>
      <w:numFmt w:val="bullet"/>
      <w:lvlText w:val=""/>
      <w:lvlJc w:val="left"/>
      <w:pPr>
        <w:tabs>
          <w:tab w:val="num" w:pos="5040"/>
        </w:tabs>
        <w:ind w:left="5040" w:hanging="360"/>
      </w:pPr>
      <w:rPr>
        <w:rFonts w:ascii="Symbol" w:hAnsi="Symbol"/>
      </w:rPr>
    </w:lvl>
    <w:lvl w:ilvl="7" w:tplc="B9569EAC">
      <w:start w:val="1"/>
      <w:numFmt w:val="bullet"/>
      <w:lvlText w:val="o"/>
      <w:lvlJc w:val="left"/>
      <w:pPr>
        <w:tabs>
          <w:tab w:val="num" w:pos="5760"/>
        </w:tabs>
        <w:ind w:left="5760" w:hanging="360"/>
      </w:pPr>
      <w:rPr>
        <w:rFonts w:ascii="Courier New" w:hAnsi="Courier New"/>
      </w:rPr>
    </w:lvl>
    <w:lvl w:ilvl="8" w:tplc="97C6252C">
      <w:start w:val="1"/>
      <w:numFmt w:val="bullet"/>
      <w:lvlText w:val=""/>
      <w:lvlJc w:val="left"/>
      <w:pPr>
        <w:tabs>
          <w:tab w:val="num" w:pos="6480"/>
        </w:tabs>
        <w:ind w:left="6480" w:hanging="360"/>
      </w:pPr>
      <w:rPr>
        <w:rFonts w:ascii="Wingdings" w:hAnsi="Wingdings"/>
      </w:rPr>
    </w:lvl>
  </w:abstractNum>
  <w:abstractNum w:abstractNumId="5" w15:restartNumberingAfterBreak="0">
    <w:nsid w:val="00000006"/>
    <w:multiLevelType w:val="hybridMultilevel"/>
    <w:tmpl w:val="00000006"/>
    <w:lvl w:ilvl="0" w:tplc="629C5F0C">
      <w:start w:val="1"/>
      <w:numFmt w:val="bullet"/>
      <w:lvlText w:val=""/>
      <w:lvlJc w:val="left"/>
      <w:pPr>
        <w:ind w:left="720" w:hanging="360"/>
      </w:pPr>
      <w:rPr>
        <w:rFonts w:ascii="Symbol" w:hAnsi="Symbol"/>
      </w:rPr>
    </w:lvl>
    <w:lvl w:ilvl="1" w:tplc="A54AAD56">
      <w:start w:val="1"/>
      <w:numFmt w:val="bullet"/>
      <w:lvlText w:val="o"/>
      <w:lvlJc w:val="left"/>
      <w:pPr>
        <w:tabs>
          <w:tab w:val="num" w:pos="1440"/>
        </w:tabs>
        <w:ind w:left="1440" w:hanging="360"/>
      </w:pPr>
      <w:rPr>
        <w:rFonts w:ascii="Courier New" w:hAnsi="Courier New"/>
      </w:rPr>
    </w:lvl>
    <w:lvl w:ilvl="2" w:tplc="4ACCC7E0">
      <w:start w:val="1"/>
      <w:numFmt w:val="bullet"/>
      <w:lvlText w:val=""/>
      <w:lvlJc w:val="left"/>
      <w:pPr>
        <w:tabs>
          <w:tab w:val="num" w:pos="2160"/>
        </w:tabs>
        <w:ind w:left="2160" w:hanging="360"/>
      </w:pPr>
      <w:rPr>
        <w:rFonts w:ascii="Wingdings" w:hAnsi="Wingdings"/>
      </w:rPr>
    </w:lvl>
    <w:lvl w:ilvl="3" w:tplc="96EC6A60">
      <w:start w:val="1"/>
      <w:numFmt w:val="bullet"/>
      <w:lvlText w:val=""/>
      <w:lvlJc w:val="left"/>
      <w:pPr>
        <w:tabs>
          <w:tab w:val="num" w:pos="2880"/>
        </w:tabs>
        <w:ind w:left="2880" w:hanging="360"/>
      </w:pPr>
      <w:rPr>
        <w:rFonts w:ascii="Symbol" w:hAnsi="Symbol"/>
      </w:rPr>
    </w:lvl>
    <w:lvl w:ilvl="4" w:tplc="6D40ADDA">
      <w:start w:val="1"/>
      <w:numFmt w:val="bullet"/>
      <w:lvlText w:val="o"/>
      <w:lvlJc w:val="left"/>
      <w:pPr>
        <w:tabs>
          <w:tab w:val="num" w:pos="3600"/>
        </w:tabs>
        <w:ind w:left="3600" w:hanging="360"/>
      </w:pPr>
      <w:rPr>
        <w:rFonts w:ascii="Courier New" w:hAnsi="Courier New"/>
      </w:rPr>
    </w:lvl>
    <w:lvl w:ilvl="5" w:tplc="310849C6">
      <w:start w:val="1"/>
      <w:numFmt w:val="bullet"/>
      <w:lvlText w:val=""/>
      <w:lvlJc w:val="left"/>
      <w:pPr>
        <w:tabs>
          <w:tab w:val="num" w:pos="4320"/>
        </w:tabs>
        <w:ind w:left="4320" w:hanging="360"/>
      </w:pPr>
      <w:rPr>
        <w:rFonts w:ascii="Wingdings" w:hAnsi="Wingdings"/>
      </w:rPr>
    </w:lvl>
    <w:lvl w:ilvl="6" w:tplc="C6425ABC">
      <w:start w:val="1"/>
      <w:numFmt w:val="bullet"/>
      <w:lvlText w:val=""/>
      <w:lvlJc w:val="left"/>
      <w:pPr>
        <w:tabs>
          <w:tab w:val="num" w:pos="5040"/>
        </w:tabs>
        <w:ind w:left="5040" w:hanging="360"/>
      </w:pPr>
      <w:rPr>
        <w:rFonts w:ascii="Symbol" w:hAnsi="Symbol"/>
      </w:rPr>
    </w:lvl>
    <w:lvl w:ilvl="7" w:tplc="68840496">
      <w:start w:val="1"/>
      <w:numFmt w:val="bullet"/>
      <w:lvlText w:val="o"/>
      <w:lvlJc w:val="left"/>
      <w:pPr>
        <w:tabs>
          <w:tab w:val="num" w:pos="5760"/>
        </w:tabs>
        <w:ind w:left="5760" w:hanging="360"/>
      </w:pPr>
      <w:rPr>
        <w:rFonts w:ascii="Courier New" w:hAnsi="Courier New"/>
      </w:rPr>
    </w:lvl>
    <w:lvl w:ilvl="8" w:tplc="57942342">
      <w:start w:val="1"/>
      <w:numFmt w:val="bullet"/>
      <w:lvlText w:val=""/>
      <w:lvlJc w:val="left"/>
      <w:pPr>
        <w:tabs>
          <w:tab w:val="num" w:pos="6480"/>
        </w:tabs>
        <w:ind w:left="6480" w:hanging="360"/>
      </w:pPr>
      <w:rPr>
        <w:rFonts w:ascii="Wingdings" w:hAnsi="Wingdings"/>
      </w:rPr>
    </w:lvl>
  </w:abstractNum>
  <w:abstractNum w:abstractNumId="6" w15:restartNumberingAfterBreak="0">
    <w:nsid w:val="00000007"/>
    <w:multiLevelType w:val="hybridMultilevel"/>
    <w:tmpl w:val="00000007"/>
    <w:lvl w:ilvl="0" w:tplc="A3A0C696">
      <w:start w:val="1"/>
      <w:numFmt w:val="bullet"/>
      <w:lvlText w:val=""/>
      <w:lvlJc w:val="left"/>
      <w:pPr>
        <w:ind w:left="720" w:hanging="360"/>
      </w:pPr>
      <w:rPr>
        <w:rFonts w:ascii="Symbol" w:hAnsi="Symbol"/>
      </w:rPr>
    </w:lvl>
    <w:lvl w:ilvl="1" w:tplc="23F4D332">
      <w:start w:val="1"/>
      <w:numFmt w:val="bullet"/>
      <w:lvlText w:val="o"/>
      <w:lvlJc w:val="left"/>
      <w:pPr>
        <w:tabs>
          <w:tab w:val="num" w:pos="1440"/>
        </w:tabs>
        <w:ind w:left="1440" w:hanging="360"/>
      </w:pPr>
      <w:rPr>
        <w:rFonts w:ascii="Courier New" w:hAnsi="Courier New"/>
      </w:rPr>
    </w:lvl>
    <w:lvl w:ilvl="2" w:tplc="D41E3BFC">
      <w:start w:val="1"/>
      <w:numFmt w:val="bullet"/>
      <w:lvlText w:val=""/>
      <w:lvlJc w:val="left"/>
      <w:pPr>
        <w:tabs>
          <w:tab w:val="num" w:pos="2160"/>
        </w:tabs>
        <w:ind w:left="2160" w:hanging="360"/>
      </w:pPr>
      <w:rPr>
        <w:rFonts w:ascii="Wingdings" w:hAnsi="Wingdings"/>
      </w:rPr>
    </w:lvl>
    <w:lvl w:ilvl="3" w:tplc="9830ECB4">
      <w:start w:val="1"/>
      <w:numFmt w:val="bullet"/>
      <w:lvlText w:val=""/>
      <w:lvlJc w:val="left"/>
      <w:pPr>
        <w:tabs>
          <w:tab w:val="num" w:pos="2880"/>
        </w:tabs>
        <w:ind w:left="2880" w:hanging="360"/>
      </w:pPr>
      <w:rPr>
        <w:rFonts w:ascii="Symbol" w:hAnsi="Symbol"/>
      </w:rPr>
    </w:lvl>
    <w:lvl w:ilvl="4" w:tplc="50CAD2B2">
      <w:start w:val="1"/>
      <w:numFmt w:val="bullet"/>
      <w:lvlText w:val="o"/>
      <w:lvlJc w:val="left"/>
      <w:pPr>
        <w:tabs>
          <w:tab w:val="num" w:pos="3600"/>
        </w:tabs>
        <w:ind w:left="3600" w:hanging="360"/>
      </w:pPr>
      <w:rPr>
        <w:rFonts w:ascii="Courier New" w:hAnsi="Courier New"/>
      </w:rPr>
    </w:lvl>
    <w:lvl w:ilvl="5" w:tplc="A9DAADFC">
      <w:start w:val="1"/>
      <w:numFmt w:val="bullet"/>
      <w:lvlText w:val=""/>
      <w:lvlJc w:val="left"/>
      <w:pPr>
        <w:tabs>
          <w:tab w:val="num" w:pos="4320"/>
        </w:tabs>
        <w:ind w:left="4320" w:hanging="360"/>
      </w:pPr>
      <w:rPr>
        <w:rFonts w:ascii="Wingdings" w:hAnsi="Wingdings"/>
      </w:rPr>
    </w:lvl>
    <w:lvl w:ilvl="6" w:tplc="1EEED8BE">
      <w:start w:val="1"/>
      <w:numFmt w:val="bullet"/>
      <w:lvlText w:val=""/>
      <w:lvlJc w:val="left"/>
      <w:pPr>
        <w:tabs>
          <w:tab w:val="num" w:pos="5040"/>
        </w:tabs>
        <w:ind w:left="5040" w:hanging="360"/>
      </w:pPr>
      <w:rPr>
        <w:rFonts w:ascii="Symbol" w:hAnsi="Symbol"/>
      </w:rPr>
    </w:lvl>
    <w:lvl w:ilvl="7" w:tplc="70D0634A">
      <w:start w:val="1"/>
      <w:numFmt w:val="bullet"/>
      <w:lvlText w:val="o"/>
      <w:lvlJc w:val="left"/>
      <w:pPr>
        <w:tabs>
          <w:tab w:val="num" w:pos="5760"/>
        </w:tabs>
        <w:ind w:left="5760" w:hanging="360"/>
      </w:pPr>
      <w:rPr>
        <w:rFonts w:ascii="Courier New" w:hAnsi="Courier New"/>
      </w:rPr>
    </w:lvl>
    <w:lvl w:ilvl="8" w:tplc="A8D0C18A">
      <w:start w:val="1"/>
      <w:numFmt w:val="bullet"/>
      <w:lvlText w:val=""/>
      <w:lvlJc w:val="left"/>
      <w:pPr>
        <w:tabs>
          <w:tab w:val="num" w:pos="6480"/>
        </w:tabs>
        <w:ind w:left="6480" w:hanging="360"/>
      </w:pPr>
      <w:rPr>
        <w:rFonts w:ascii="Wingdings" w:hAnsi="Wingdings"/>
      </w:rPr>
    </w:lvl>
  </w:abstractNum>
  <w:abstractNum w:abstractNumId="7" w15:restartNumberingAfterBreak="0">
    <w:nsid w:val="00000008"/>
    <w:multiLevelType w:val="hybridMultilevel"/>
    <w:tmpl w:val="00000008"/>
    <w:lvl w:ilvl="0" w:tplc="C8B676D4">
      <w:start w:val="1"/>
      <w:numFmt w:val="bullet"/>
      <w:lvlText w:val=""/>
      <w:lvlJc w:val="left"/>
      <w:pPr>
        <w:ind w:left="720" w:hanging="360"/>
      </w:pPr>
      <w:rPr>
        <w:rFonts w:ascii="Symbol" w:hAnsi="Symbol"/>
      </w:rPr>
    </w:lvl>
    <w:lvl w:ilvl="1" w:tplc="FD461930">
      <w:start w:val="1"/>
      <w:numFmt w:val="bullet"/>
      <w:lvlText w:val="o"/>
      <w:lvlJc w:val="left"/>
      <w:pPr>
        <w:tabs>
          <w:tab w:val="num" w:pos="1440"/>
        </w:tabs>
        <w:ind w:left="1440" w:hanging="360"/>
      </w:pPr>
      <w:rPr>
        <w:rFonts w:ascii="Courier New" w:hAnsi="Courier New"/>
      </w:rPr>
    </w:lvl>
    <w:lvl w:ilvl="2" w:tplc="CB587A26">
      <w:start w:val="1"/>
      <w:numFmt w:val="bullet"/>
      <w:lvlText w:val=""/>
      <w:lvlJc w:val="left"/>
      <w:pPr>
        <w:tabs>
          <w:tab w:val="num" w:pos="2160"/>
        </w:tabs>
        <w:ind w:left="2160" w:hanging="360"/>
      </w:pPr>
      <w:rPr>
        <w:rFonts w:ascii="Wingdings" w:hAnsi="Wingdings"/>
      </w:rPr>
    </w:lvl>
    <w:lvl w:ilvl="3" w:tplc="A04067D4">
      <w:start w:val="1"/>
      <w:numFmt w:val="bullet"/>
      <w:lvlText w:val=""/>
      <w:lvlJc w:val="left"/>
      <w:pPr>
        <w:tabs>
          <w:tab w:val="num" w:pos="2880"/>
        </w:tabs>
        <w:ind w:left="2880" w:hanging="360"/>
      </w:pPr>
      <w:rPr>
        <w:rFonts w:ascii="Symbol" w:hAnsi="Symbol"/>
      </w:rPr>
    </w:lvl>
    <w:lvl w:ilvl="4" w:tplc="A4F252BE">
      <w:start w:val="1"/>
      <w:numFmt w:val="bullet"/>
      <w:lvlText w:val="o"/>
      <w:lvlJc w:val="left"/>
      <w:pPr>
        <w:tabs>
          <w:tab w:val="num" w:pos="3600"/>
        </w:tabs>
        <w:ind w:left="3600" w:hanging="360"/>
      </w:pPr>
      <w:rPr>
        <w:rFonts w:ascii="Courier New" w:hAnsi="Courier New"/>
      </w:rPr>
    </w:lvl>
    <w:lvl w:ilvl="5" w:tplc="BB485C1A">
      <w:start w:val="1"/>
      <w:numFmt w:val="bullet"/>
      <w:lvlText w:val=""/>
      <w:lvlJc w:val="left"/>
      <w:pPr>
        <w:tabs>
          <w:tab w:val="num" w:pos="4320"/>
        </w:tabs>
        <w:ind w:left="4320" w:hanging="360"/>
      </w:pPr>
      <w:rPr>
        <w:rFonts w:ascii="Wingdings" w:hAnsi="Wingdings"/>
      </w:rPr>
    </w:lvl>
    <w:lvl w:ilvl="6" w:tplc="A8FE94DA">
      <w:start w:val="1"/>
      <w:numFmt w:val="bullet"/>
      <w:lvlText w:val=""/>
      <w:lvlJc w:val="left"/>
      <w:pPr>
        <w:tabs>
          <w:tab w:val="num" w:pos="5040"/>
        </w:tabs>
        <w:ind w:left="5040" w:hanging="360"/>
      </w:pPr>
      <w:rPr>
        <w:rFonts w:ascii="Symbol" w:hAnsi="Symbol"/>
      </w:rPr>
    </w:lvl>
    <w:lvl w:ilvl="7" w:tplc="E20209A2">
      <w:start w:val="1"/>
      <w:numFmt w:val="bullet"/>
      <w:lvlText w:val="o"/>
      <w:lvlJc w:val="left"/>
      <w:pPr>
        <w:tabs>
          <w:tab w:val="num" w:pos="5760"/>
        </w:tabs>
        <w:ind w:left="5760" w:hanging="360"/>
      </w:pPr>
      <w:rPr>
        <w:rFonts w:ascii="Courier New" w:hAnsi="Courier New"/>
      </w:rPr>
    </w:lvl>
    <w:lvl w:ilvl="8" w:tplc="0B447180">
      <w:start w:val="1"/>
      <w:numFmt w:val="bullet"/>
      <w:lvlText w:val=""/>
      <w:lvlJc w:val="left"/>
      <w:pPr>
        <w:tabs>
          <w:tab w:val="num" w:pos="6480"/>
        </w:tabs>
        <w:ind w:left="6480" w:hanging="360"/>
      </w:pPr>
      <w:rPr>
        <w:rFonts w:ascii="Wingdings" w:hAnsi="Wingdings"/>
      </w:rPr>
    </w:lvl>
  </w:abstractNum>
  <w:abstractNum w:abstractNumId="8" w15:restartNumberingAfterBreak="0">
    <w:nsid w:val="00000009"/>
    <w:multiLevelType w:val="hybridMultilevel"/>
    <w:tmpl w:val="00000009"/>
    <w:lvl w:ilvl="0" w:tplc="43E2A74E">
      <w:start w:val="1"/>
      <w:numFmt w:val="bullet"/>
      <w:lvlText w:val=""/>
      <w:lvlJc w:val="left"/>
      <w:pPr>
        <w:ind w:left="720" w:hanging="360"/>
      </w:pPr>
      <w:rPr>
        <w:rFonts w:ascii="Symbol" w:hAnsi="Symbol"/>
      </w:rPr>
    </w:lvl>
    <w:lvl w:ilvl="1" w:tplc="C8CA7C86">
      <w:start w:val="1"/>
      <w:numFmt w:val="bullet"/>
      <w:lvlText w:val="o"/>
      <w:lvlJc w:val="left"/>
      <w:pPr>
        <w:tabs>
          <w:tab w:val="num" w:pos="1440"/>
        </w:tabs>
        <w:ind w:left="1440" w:hanging="360"/>
      </w:pPr>
      <w:rPr>
        <w:rFonts w:ascii="Courier New" w:hAnsi="Courier New"/>
      </w:rPr>
    </w:lvl>
    <w:lvl w:ilvl="2" w:tplc="9E5A88BC">
      <w:start w:val="1"/>
      <w:numFmt w:val="bullet"/>
      <w:lvlText w:val=""/>
      <w:lvlJc w:val="left"/>
      <w:pPr>
        <w:tabs>
          <w:tab w:val="num" w:pos="2160"/>
        </w:tabs>
        <w:ind w:left="2160" w:hanging="360"/>
      </w:pPr>
      <w:rPr>
        <w:rFonts w:ascii="Wingdings" w:hAnsi="Wingdings"/>
      </w:rPr>
    </w:lvl>
    <w:lvl w:ilvl="3" w:tplc="173EEAD4">
      <w:start w:val="1"/>
      <w:numFmt w:val="bullet"/>
      <w:lvlText w:val=""/>
      <w:lvlJc w:val="left"/>
      <w:pPr>
        <w:tabs>
          <w:tab w:val="num" w:pos="2880"/>
        </w:tabs>
        <w:ind w:left="2880" w:hanging="360"/>
      </w:pPr>
      <w:rPr>
        <w:rFonts w:ascii="Symbol" w:hAnsi="Symbol"/>
      </w:rPr>
    </w:lvl>
    <w:lvl w:ilvl="4" w:tplc="8D683AFA">
      <w:start w:val="1"/>
      <w:numFmt w:val="bullet"/>
      <w:lvlText w:val="o"/>
      <w:lvlJc w:val="left"/>
      <w:pPr>
        <w:tabs>
          <w:tab w:val="num" w:pos="3600"/>
        </w:tabs>
        <w:ind w:left="3600" w:hanging="360"/>
      </w:pPr>
      <w:rPr>
        <w:rFonts w:ascii="Courier New" w:hAnsi="Courier New"/>
      </w:rPr>
    </w:lvl>
    <w:lvl w:ilvl="5" w:tplc="D13C79D4">
      <w:start w:val="1"/>
      <w:numFmt w:val="bullet"/>
      <w:lvlText w:val=""/>
      <w:lvlJc w:val="left"/>
      <w:pPr>
        <w:tabs>
          <w:tab w:val="num" w:pos="4320"/>
        </w:tabs>
        <w:ind w:left="4320" w:hanging="360"/>
      </w:pPr>
      <w:rPr>
        <w:rFonts w:ascii="Wingdings" w:hAnsi="Wingdings"/>
      </w:rPr>
    </w:lvl>
    <w:lvl w:ilvl="6" w:tplc="505671BC">
      <w:start w:val="1"/>
      <w:numFmt w:val="bullet"/>
      <w:lvlText w:val=""/>
      <w:lvlJc w:val="left"/>
      <w:pPr>
        <w:tabs>
          <w:tab w:val="num" w:pos="5040"/>
        </w:tabs>
        <w:ind w:left="5040" w:hanging="360"/>
      </w:pPr>
      <w:rPr>
        <w:rFonts w:ascii="Symbol" w:hAnsi="Symbol"/>
      </w:rPr>
    </w:lvl>
    <w:lvl w:ilvl="7" w:tplc="A9025A76">
      <w:start w:val="1"/>
      <w:numFmt w:val="bullet"/>
      <w:lvlText w:val="o"/>
      <w:lvlJc w:val="left"/>
      <w:pPr>
        <w:tabs>
          <w:tab w:val="num" w:pos="5760"/>
        </w:tabs>
        <w:ind w:left="5760" w:hanging="360"/>
      </w:pPr>
      <w:rPr>
        <w:rFonts w:ascii="Courier New" w:hAnsi="Courier New"/>
      </w:rPr>
    </w:lvl>
    <w:lvl w:ilvl="8" w:tplc="B72817EC">
      <w:start w:val="1"/>
      <w:numFmt w:val="bullet"/>
      <w:lvlText w:val=""/>
      <w:lvlJc w:val="left"/>
      <w:pPr>
        <w:tabs>
          <w:tab w:val="num" w:pos="6480"/>
        </w:tabs>
        <w:ind w:left="6480" w:hanging="360"/>
      </w:pPr>
      <w:rPr>
        <w:rFonts w:ascii="Wingdings" w:hAnsi="Wingdings"/>
      </w:rPr>
    </w:lvl>
  </w:abstractNum>
  <w:num w:numId="1" w16cid:durableId="807015044">
    <w:abstractNumId w:val="0"/>
  </w:num>
  <w:num w:numId="2" w16cid:durableId="1601913580">
    <w:abstractNumId w:val="1"/>
  </w:num>
  <w:num w:numId="3" w16cid:durableId="1199776589">
    <w:abstractNumId w:val="2"/>
  </w:num>
  <w:num w:numId="4" w16cid:durableId="1647515963">
    <w:abstractNumId w:val="3"/>
  </w:num>
  <w:num w:numId="5" w16cid:durableId="1508330322">
    <w:abstractNumId w:val="4"/>
  </w:num>
  <w:num w:numId="6" w16cid:durableId="198663093">
    <w:abstractNumId w:val="5"/>
  </w:num>
  <w:num w:numId="7" w16cid:durableId="1328438041">
    <w:abstractNumId w:val="6"/>
  </w:num>
  <w:num w:numId="8" w16cid:durableId="341398971">
    <w:abstractNumId w:val="7"/>
  </w:num>
  <w:num w:numId="9" w16cid:durableId="751007235">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55"/>
  <w:displayBackgroundShape/>
  <w:embedTrueTypeFonts/>
  <w:proofState w:spelling="clean" w:grammar="clean"/>
  <w:defaultTabStop w:val="720"/>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47150"/>
    <w:rsid w:val="00147150"/>
    <w:rsid w:val="00185194"/>
    <w:rsid w:val="00366DA7"/>
    <w:rsid w:val="003E3992"/>
    <w:rsid w:val="004160EA"/>
    <w:rsid w:val="00576E55"/>
    <w:rsid w:val="0078658A"/>
    <w:rsid w:val="00791E6E"/>
    <w:rsid w:val="00AB1033"/>
    <w:rsid w:val="00B55486"/>
    <w:rsid w:val="00CB5BD4"/>
    <w:rsid w:val="00D669ED"/>
    <w:rsid w:val="00F40FAE"/>
    <w:rsid w:val="00F66F6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681EE0"/>
  <w15:docId w15:val="{1EAA16AC-21D1-894A-AE07-631F7FD20A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05BCE"/>
    <w:pPr>
      <w:spacing w:line="240" w:lineRule="atLeast"/>
      <w:textAlignment w:val="baseline"/>
    </w:pPr>
    <w:rPr>
      <w:sz w:val="24"/>
      <w:szCs w:val="24"/>
    </w:rPr>
  </w:style>
  <w:style w:type="paragraph" w:styleId="Heading1">
    <w:name w:val="heading 1"/>
    <w:basedOn w:val="Normal"/>
    <w:next w:val="Normal"/>
    <w:link w:val="Heading1Char"/>
    <w:uiPriority w:val="9"/>
    <w:qFormat/>
    <w:rsid w:val="00506D7A"/>
    <w:pPr>
      <w:keepNext/>
      <w:keepLines/>
      <w:spacing w:before="240"/>
      <w:outlineLvl w:val="0"/>
    </w:pPr>
    <w:rPr>
      <w:b/>
      <w:bCs/>
      <w:color w:val="2F5496"/>
      <w:kern w:val="36"/>
    </w:rPr>
  </w:style>
  <w:style w:type="paragraph" w:styleId="Heading2">
    <w:name w:val="heading 2"/>
    <w:basedOn w:val="Normal"/>
    <w:next w:val="Normal"/>
    <w:link w:val="Heading2Char"/>
    <w:uiPriority w:val="9"/>
    <w:qFormat/>
    <w:rsid w:val="00506D7A"/>
    <w:pPr>
      <w:keepNext/>
      <w:keepLines/>
      <w:spacing w:before="40"/>
      <w:outlineLvl w:val="1"/>
    </w:pPr>
    <w:rPr>
      <w:b/>
      <w:bCs/>
      <w:color w:val="2F5496"/>
    </w:rPr>
  </w:style>
  <w:style w:type="paragraph" w:styleId="Heading3">
    <w:name w:val="heading 3"/>
    <w:basedOn w:val="Normal"/>
    <w:next w:val="Normal"/>
    <w:link w:val="Heading3Char"/>
    <w:uiPriority w:val="9"/>
    <w:qFormat/>
    <w:rsid w:val="00506D7A"/>
    <w:pPr>
      <w:keepNext/>
      <w:keepLines/>
      <w:spacing w:before="40"/>
      <w:outlineLvl w:val="2"/>
    </w:pPr>
    <w:rPr>
      <w:b/>
      <w:bCs/>
      <w:color w:val="1F3763"/>
    </w:rPr>
  </w:style>
  <w:style w:type="paragraph" w:styleId="Heading4">
    <w:name w:val="heading 4"/>
    <w:basedOn w:val="Normal"/>
    <w:next w:val="Normal"/>
    <w:link w:val="Heading4Char"/>
    <w:uiPriority w:val="9"/>
    <w:qFormat/>
    <w:rsid w:val="00506D7A"/>
    <w:pPr>
      <w:keepNext/>
      <w:keepLines/>
      <w:spacing w:before="40"/>
      <w:outlineLvl w:val="3"/>
    </w:pPr>
    <w:rPr>
      <w:b/>
      <w:bCs/>
      <w:iCs/>
      <w:color w:val="2F5496"/>
    </w:rPr>
  </w:style>
  <w:style w:type="paragraph" w:styleId="Heading5">
    <w:name w:val="heading 5"/>
    <w:basedOn w:val="Normal"/>
    <w:next w:val="Normal"/>
    <w:link w:val="Heading5Char"/>
    <w:uiPriority w:val="9"/>
    <w:qFormat/>
    <w:rsid w:val="00506D7A"/>
    <w:pPr>
      <w:keepNext/>
      <w:keepLines/>
      <w:spacing w:before="40"/>
      <w:outlineLvl w:val="4"/>
    </w:pPr>
    <w:rPr>
      <w:b/>
      <w:bCs/>
      <w:color w:val="2F5496"/>
    </w:rPr>
  </w:style>
  <w:style w:type="paragraph" w:styleId="Heading6">
    <w:name w:val="heading 6"/>
    <w:basedOn w:val="Normal"/>
    <w:next w:val="Normal"/>
    <w:link w:val="Heading6Char"/>
    <w:uiPriority w:val="9"/>
    <w:qFormat/>
    <w:rsid w:val="00506D7A"/>
    <w:pPr>
      <w:keepNext/>
      <w:keepLines/>
      <w:spacing w:before="40"/>
      <w:outlineLvl w:val="5"/>
    </w:pPr>
    <w:rPr>
      <w:b/>
      <w:bCs/>
      <w:color w:val="1F3763"/>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506D7A"/>
    <w:rPr>
      <w:rFonts w:ascii="Times New Roman" w:eastAsia="Times New Roman" w:hAnsi="Times New Roman" w:cs="Times New Roman"/>
      <w:color w:val="2F5496"/>
      <w:sz w:val="32"/>
      <w:szCs w:val="32"/>
    </w:rPr>
  </w:style>
  <w:style w:type="character" w:customStyle="1" w:styleId="Heading2Char">
    <w:name w:val="Heading 2 Char"/>
    <w:basedOn w:val="DefaultParagraphFont"/>
    <w:link w:val="Heading2"/>
    <w:uiPriority w:val="9"/>
    <w:rsid w:val="00506D7A"/>
    <w:rPr>
      <w:rFonts w:ascii="Times New Roman" w:eastAsia="Times New Roman" w:hAnsi="Times New Roman" w:cs="Times New Roman"/>
      <w:color w:val="2F5496"/>
      <w:sz w:val="26"/>
      <w:szCs w:val="26"/>
    </w:rPr>
  </w:style>
  <w:style w:type="character" w:customStyle="1" w:styleId="Heading3Char">
    <w:name w:val="Heading 3 Char"/>
    <w:basedOn w:val="DefaultParagraphFont"/>
    <w:link w:val="Heading3"/>
    <w:uiPriority w:val="9"/>
    <w:rsid w:val="00506D7A"/>
    <w:rPr>
      <w:rFonts w:ascii="Times New Roman" w:eastAsia="Times New Roman" w:hAnsi="Times New Roman" w:cs="Times New Roman"/>
      <w:color w:val="1F3763"/>
      <w:sz w:val="24"/>
      <w:szCs w:val="24"/>
    </w:rPr>
  </w:style>
  <w:style w:type="character" w:customStyle="1" w:styleId="Heading4Char">
    <w:name w:val="Heading 4 Char"/>
    <w:basedOn w:val="DefaultParagraphFont"/>
    <w:link w:val="Heading4"/>
    <w:uiPriority w:val="9"/>
    <w:rsid w:val="00506D7A"/>
    <w:rPr>
      <w:rFonts w:ascii="Times New Roman" w:eastAsia="Times New Roman" w:hAnsi="Times New Roman" w:cs="Times New Roman"/>
      <w:i/>
      <w:iCs/>
      <w:color w:val="2F5496"/>
    </w:rPr>
  </w:style>
  <w:style w:type="character" w:customStyle="1" w:styleId="Heading5Char">
    <w:name w:val="Heading 5 Char"/>
    <w:basedOn w:val="DefaultParagraphFont"/>
    <w:link w:val="Heading5"/>
    <w:uiPriority w:val="9"/>
    <w:rsid w:val="00506D7A"/>
    <w:rPr>
      <w:rFonts w:ascii="Times New Roman" w:eastAsia="Times New Roman" w:hAnsi="Times New Roman" w:cs="Times New Roman"/>
      <w:color w:val="2F5496"/>
    </w:rPr>
  </w:style>
  <w:style w:type="character" w:customStyle="1" w:styleId="Heading6Char">
    <w:name w:val="Heading 6 Char"/>
    <w:basedOn w:val="DefaultParagraphFont"/>
    <w:link w:val="Heading6"/>
    <w:uiPriority w:val="9"/>
    <w:rsid w:val="00506D7A"/>
    <w:rPr>
      <w:rFonts w:ascii="Times New Roman" w:eastAsia="Times New Roman" w:hAnsi="Times New Roman" w:cs="Times New Roman"/>
      <w:color w:val="1F3763"/>
    </w:rPr>
  </w:style>
  <w:style w:type="paragraph" w:customStyle="1" w:styleId="divdocument">
    <w:name w:val="div_document"/>
    <w:basedOn w:val="Normal"/>
    <w:pPr>
      <w:spacing w:line="320" w:lineRule="atLeast"/>
    </w:pPr>
  </w:style>
  <w:style w:type="paragraph" w:customStyle="1" w:styleId="divdocumentsection">
    <w:name w:val="div_document_section"/>
    <w:basedOn w:val="Normal"/>
  </w:style>
  <w:style w:type="paragraph" w:customStyle="1" w:styleId="divdocumentdivparagraph">
    <w:name w:val="div_document_div_paragraph"/>
    <w:basedOn w:val="Normal"/>
  </w:style>
  <w:style w:type="paragraph" w:customStyle="1" w:styleId="divdocumentdivname">
    <w:name w:val="div_document_div_name"/>
    <w:basedOn w:val="Normal"/>
    <w:rPr>
      <w:color w:val="34383C"/>
    </w:rPr>
  </w:style>
  <w:style w:type="paragraph" w:customStyle="1" w:styleId="divonlyName">
    <w:name w:val="div_onlyName"/>
    <w:basedOn w:val="div"/>
  </w:style>
  <w:style w:type="paragraph" w:customStyle="1" w:styleId="div">
    <w:name w:val="div"/>
    <w:basedOn w:val="Normal"/>
  </w:style>
  <w:style w:type="character" w:customStyle="1" w:styleId="span">
    <w:name w:val="span"/>
    <w:basedOn w:val="DefaultParagraphFont"/>
    <w:rPr>
      <w:sz w:val="24"/>
      <w:szCs w:val="24"/>
      <w:bdr w:val="none" w:sz="0" w:space="0" w:color="auto"/>
      <w:vertAlign w:val="baseline"/>
    </w:rPr>
  </w:style>
  <w:style w:type="paragraph" w:customStyle="1" w:styleId="divdocumentdivlowerborderupper">
    <w:name w:val="div_document_div_lowerborderupper"/>
    <w:basedOn w:val="Normal"/>
    <w:pPr>
      <w:pBdr>
        <w:bottom w:val="single" w:sz="8" w:space="0" w:color="34383C"/>
      </w:pBdr>
      <w:spacing w:line="0" w:lineRule="atLeast"/>
    </w:pPr>
    <w:rPr>
      <w:color w:val="34383C"/>
      <w:sz w:val="0"/>
      <w:szCs w:val="0"/>
    </w:rPr>
  </w:style>
  <w:style w:type="paragraph" w:customStyle="1" w:styleId="divdocumentdivlowerborder">
    <w:name w:val="div_document_div_lowerborder"/>
    <w:basedOn w:val="Normal"/>
    <w:pPr>
      <w:pBdr>
        <w:bottom w:val="single" w:sz="24" w:space="0" w:color="34383C"/>
      </w:pBdr>
      <w:spacing w:line="0" w:lineRule="atLeast"/>
    </w:pPr>
    <w:rPr>
      <w:color w:val="34383C"/>
      <w:sz w:val="0"/>
      <w:szCs w:val="0"/>
    </w:rPr>
  </w:style>
  <w:style w:type="paragraph" w:customStyle="1" w:styleId="divdocumentdivSECTIONCNTC">
    <w:name w:val="div_document_div_SECTION_CNTC"/>
    <w:basedOn w:val="Normal"/>
  </w:style>
  <w:style w:type="paragraph" w:customStyle="1" w:styleId="divaddress">
    <w:name w:val="div_address"/>
    <w:basedOn w:val="div"/>
    <w:pPr>
      <w:spacing w:line="300" w:lineRule="atLeast"/>
      <w:jc w:val="center"/>
    </w:pPr>
    <w:rPr>
      <w:sz w:val="22"/>
      <w:szCs w:val="22"/>
    </w:rPr>
  </w:style>
  <w:style w:type="character" w:customStyle="1" w:styleId="divdocumentdivaddressli">
    <w:name w:val="div_document_div_address_li"/>
    <w:basedOn w:val="DefaultParagraphFont"/>
  </w:style>
  <w:style w:type="character" w:customStyle="1" w:styleId="documentzipsuffix">
    <w:name w:val="document_zipsuffix"/>
    <w:basedOn w:val="DefaultParagraphFont"/>
  </w:style>
  <w:style w:type="character" w:customStyle="1" w:styleId="documentzipprefix">
    <w:name w:val="document_zipprefix"/>
    <w:basedOn w:val="DefaultParagraphFont"/>
    <w:rPr>
      <w:vanish/>
    </w:rPr>
  </w:style>
  <w:style w:type="character" w:customStyle="1" w:styleId="documentbullet">
    <w:name w:val="document_bullet"/>
    <w:basedOn w:val="DefaultParagraphFont"/>
    <w:rPr>
      <w:sz w:val="26"/>
      <w:szCs w:val="26"/>
    </w:rPr>
  </w:style>
  <w:style w:type="paragraph" w:customStyle="1" w:styleId="divdocumentdivheading">
    <w:name w:val="div_document_div_heading"/>
    <w:basedOn w:val="Normal"/>
  </w:style>
  <w:style w:type="character" w:customStyle="1" w:styleId="divdocumentdivheadingCharacter">
    <w:name w:val="div_document_div_heading Character"/>
    <w:basedOn w:val="DefaultParagraphFont"/>
  </w:style>
  <w:style w:type="character" w:customStyle="1" w:styleId="divdocumentdivsectiontitle">
    <w:name w:val="div_document_div_sectiontitle"/>
    <w:basedOn w:val="DefaultParagraphFont"/>
    <w:rPr>
      <w:color w:val="34383C"/>
      <w:sz w:val="28"/>
      <w:szCs w:val="28"/>
    </w:rPr>
  </w:style>
  <w:style w:type="paragraph" w:customStyle="1" w:styleId="divdocumentsinglecolumn">
    <w:name w:val="div_document_singlecolumn"/>
    <w:basedOn w:val="Normal"/>
  </w:style>
  <w:style w:type="character" w:customStyle="1" w:styleId="singlecolumnspanpaddedlinenth-child1">
    <w:name w:val="singlecolumn_span_paddedline_nth-child(1)"/>
    <w:basedOn w:val="DefaultParagraphFont"/>
  </w:style>
  <w:style w:type="character" w:customStyle="1" w:styleId="spandegree">
    <w:name w:val="span_degree"/>
    <w:basedOn w:val="span"/>
    <w:rPr>
      <w:b/>
      <w:bCs/>
      <w:sz w:val="24"/>
      <w:szCs w:val="24"/>
      <w:bdr w:val="none" w:sz="0" w:space="0" w:color="auto"/>
      <w:vertAlign w:val="baseline"/>
    </w:rPr>
  </w:style>
  <w:style w:type="paragraph" w:customStyle="1" w:styleId="spanpaddedline">
    <w:name w:val="span_paddedline"/>
    <w:basedOn w:val="spanParagraph"/>
  </w:style>
  <w:style w:type="paragraph" w:customStyle="1" w:styleId="spanParagraph">
    <w:name w:val="span Paragraph"/>
    <w:basedOn w:val="Normal"/>
  </w:style>
  <w:style w:type="character" w:customStyle="1" w:styleId="spancompanyname">
    <w:name w:val="span_companyname"/>
    <w:basedOn w:val="span"/>
    <w:rPr>
      <w:b/>
      <w:bCs/>
      <w:sz w:val="24"/>
      <w:szCs w:val="24"/>
      <w:bdr w:val="none" w:sz="0" w:space="0" w:color="auto"/>
      <w:vertAlign w:val="baseline"/>
    </w:rPr>
  </w:style>
  <w:style w:type="paragraph" w:customStyle="1" w:styleId="p">
    <w:name w:val="p"/>
    <w:basedOn w:val="Normal"/>
  </w:style>
  <w:style w:type="paragraph" w:customStyle="1" w:styleId="hiltParaWrapper">
    <w:name w:val="hiltParaWrapper"/>
    <w:basedOn w:val="Normal"/>
  </w:style>
  <w:style w:type="paragraph" w:customStyle="1" w:styleId="divdocumentulli">
    <w:name w:val="div_document_ul_li"/>
    <w:basedOn w:val="Normal"/>
  </w:style>
  <w:style w:type="table" w:customStyle="1" w:styleId="divdocumenttable">
    <w:name w:val="div_document_table"/>
    <w:basedOn w:val="TableNormal"/>
    <w:tblPr/>
  </w:style>
  <w:style w:type="paragraph" w:customStyle="1" w:styleId="documentsectionnotmulti-para-hiltnotmulti-section-hiltmulti-para-opt">
    <w:name w:val="document_section_not(.multi-para-hilt)_not(.multi-section-hilt)_multi-para-opt"/>
    <w:basedOn w:val="Normal"/>
    <w:rPr>
      <w:vanish/>
    </w:rPr>
  </w:style>
  <w:style w:type="paragraph" w:customStyle="1" w:styleId="documenttxtBold">
    <w:name w:val="document_txtBold"/>
    <w:basedOn w:val="Normal"/>
    <w:rPr>
      <w:b/>
      <w:bCs/>
    </w:rPr>
  </w:style>
  <w:style w:type="character" w:customStyle="1" w:styleId="spanjobtitle">
    <w:name w:val="span_jobtitle"/>
    <w:basedOn w:val="span"/>
    <w:rPr>
      <w:b/>
      <w:bCs/>
      <w:sz w:val="24"/>
      <w:szCs w:val="24"/>
      <w:bdr w:val="none" w:sz="0" w:space="0" w:color="auto"/>
      <w:vertAlign w:val="baseline"/>
    </w:rPr>
  </w:style>
  <w:style w:type="character" w:customStyle="1" w:styleId="spanpaddedlineCharacter">
    <w:name w:val="span_paddedline Character"/>
    <w:basedOn w:val="span"/>
    <w:rPr>
      <w:sz w:val="24"/>
      <w:szCs w:val="24"/>
      <w:bdr w:val="none" w:sz="0" w:space="0" w:color="auto"/>
      <w:vertAlign w:val="baseline"/>
    </w:rPr>
  </w:style>
  <w:style w:type="paragraph" w:styleId="Header">
    <w:name w:val="header"/>
    <w:basedOn w:val="Normal"/>
    <w:link w:val="HeaderChar"/>
    <w:uiPriority w:val="99"/>
    <w:unhideWhenUsed/>
    <w:rsid w:val="003E3992"/>
    <w:pPr>
      <w:tabs>
        <w:tab w:val="center" w:pos="4680"/>
        <w:tab w:val="right" w:pos="9360"/>
      </w:tabs>
      <w:spacing w:line="240" w:lineRule="auto"/>
    </w:pPr>
  </w:style>
  <w:style w:type="character" w:customStyle="1" w:styleId="HeaderChar">
    <w:name w:val="Header Char"/>
    <w:basedOn w:val="DefaultParagraphFont"/>
    <w:link w:val="Header"/>
    <w:uiPriority w:val="99"/>
    <w:rsid w:val="003E3992"/>
    <w:rPr>
      <w:sz w:val="24"/>
      <w:szCs w:val="24"/>
    </w:rPr>
  </w:style>
  <w:style w:type="paragraph" w:styleId="Footer">
    <w:name w:val="footer"/>
    <w:basedOn w:val="Normal"/>
    <w:link w:val="FooterChar"/>
    <w:uiPriority w:val="99"/>
    <w:unhideWhenUsed/>
    <w:rsid w:val="003E3992"/>
    <w:pPr>
      <w:tabs>
        <w:tab w:val="center" w:pos="4680"/>
        <w:tab w:val="right" w:pos="9360"/>
      </w:tabs>
      <w:spacing w:line="240" w:lineRule="auto"/>
    </w:pPr>
  </w:style>
  <w:style w:type="character" w:customStyle="1" w:styleId="FooterChar">
    <w:name w:val="Footer Char"/>
    <w:basedOn w:val="DefaultParagraphFont"/>
    <w:link w:val="Footer"/>
    <w:uiPriority w:val="99"/>
    <w:rsid w:val="003E3992"/>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a:solidFill>
            <a:schemeClr val="phClr">
              <a:shade val="95000"/>
              <a:satMod val="105000"/>
            </a:schemeClr>
          </a:solidFill>
          <a:prstDash val="solid"/>
        </a:ln>
        <a:ln w="25400">
          <a:solidFill>
            <a:schemeClr val="phClr"/>
          </a:solidFill>
          <a:prstDash val="solid"/>
        </a:ln>
        <a:ln w="38100">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TotalTime>
  <Pages>2</Pages>
  <Words>499</Words>
  <Characters>2847</Characters>
  <Application>Microsoft Office Word</Application>
  <DocSecurity>0</DocSecurity>
  <Lines>23</Lines>
  <Paragraphs>6</Paragraphs>
  <ScaleCrop>false</ScaleCrop>
  <Company/>
  <LinksUpToDate>false</LinksUpToDate>
  <CharactersWithSpaces>3340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LINDSAY VIOLANTI</dc:title>
  <cp:lastModifiedBy>lindsay violanti</cp:lastModifiedBy>
  <cp:revision>4</cp:revision>
  <dcterms:created xsi:type="dcterms:W3CDTF">2024-08-16T13:38:00Z</dcterms:created>
  <dcterms:modified xsi:type="dcterms:W3CDTF">2024-08-16T13:45:00Z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HRJ_IDENTIFIER">
    <vt:lpwstr>faa5db0e-dc6f-43e5-8e17-dbe5b4d5e16e</vt:lpwstr>
  </property>
  <property fmtid="{D5CDD505-2E9C-101B-9397-08002B2CF9AE}" pid="3" name="x1ye=0">
    <vt:lpwstr>YEcAAB+LCAAAAAAABAAUmcWSg0AURT+IBW5L3N3ZBbcAweHrh6lZUTUB0t3v3nMqGA/ROErwLMyJtAiRIsuKMEZxLMMS/1eXgABGwqF81tvjoUWfHFuiWBPL7Sf11oZzLIIS3kplcbuVluiDcPeFlGbuLWbcrdOD7Tqmjf6bVjlBrOEBsqtKMNyy3FF1PBzsx4g8prxTmH7fVPU2DZsq3gwB+1FeobApgcAJDQmKgT7tGHgUsY/3GVE64wou/hS</vt:lpwstr>
  </property>
  <property fmtid="{D5CDD505-2E9C-101B-9397-08002B2CF9AE}" pid="4" name="x1ye=1">
    <vt:lpwstr>/BOtc/Icri5O2G6DMSxx/ZjawytQwkklMuyc+m/GnWgzJ9ygcVmFwolh5nBrCUc+QFCO50tCe5x9Yg1ktyA4k6Bdt0ffZN2J3go15blhn/BC/5LSAkdjr+u6EmX0STsriZMZA6xrAL5wN2Q16tSDgKZAV+lyzRKy4omZR3yvDq0weDcHabFvzqyXQrc1U5shIO1fLefsrxMAvAavSIasUTqzi3KvCETdREOZOf2ihFEN7os40gNNoR3zFlRK33u</vt:lpwstr>
  </property>
  <property fmtid="{D5CDD505-2E9C-101B-9397-08002B2CF9AE}" pid="5" name="x1ye=10">
    <vt:lpwstr>UjDMc0OKz7ZiNf8wj1Oaw6h5hSF8yaZL+OM8oZ8vZG7cHbngfmxJ7wkETvaSgd9cd8UsICfYt8E5Z52prgeTFeSzvIZV0vhDvNxFvaTySs986nFNOEwIAwF7VkfY3WGJuCJye1MjXNdG8Yc3RMH8qFDRLndtc5P+AnD7VVxXXYC76kqlX2tJECMnqtMNPHiLJQ9/leXHQeWRwgXhy7EXG7bS08GPDRNha++VVyJSEYGHDuxfg94IJ8Ur/z24VN7</vt:lpwstr>
  </property>
  <property fmtid="{D5CDD505-2E9C-101B-9397-08002B2CF9AE}" pid="6" name="x1ye=11">
    <vt:lpwstr>bWdcdsX4SsLhcMTC+Q2xG3lp/94bQUbJQ4j7VGQqJJ8pYiSihEHDsbe6WXeL6oDOODi6/ibEAHGDuHJ3yRfTZ9R4pVkj+OMFuqj2EkD7jTTmuUnwr2HYw1DYRVvAWTuI2TugcqfqLZ+/3F7v8hhgNCFx9XVym4xvJQUFXgL0JBgDHFPzAVTbcbVKk+JiWshIbU71tYc+WVK3r43ksOJm1wkXNMI41/6Q6hA7w9UWkZujzIm5WI25CDX4RTQJfIR</vt:lpwstr>
  </property>
  <property fmtid="{D5CDD505-2E9C-101B-9397-08002B2CF9AE}" pid="7" name="x1ye=12">
    <vt:lpwstr>ongfkaT6UA1g9vO8AcgUPQV/iFUISNqE9AYfie5zFak/PqWv6RDslZEvnD6tP3LJGiqb/bpIzclgI+vRFOg0qKHykJzv9VSxBGKIP5jiQEz60wFVoTcehn/19GgiwWJEWmDP3kEzVlqaRSJMBKR3kyibsKw4Pz78Xx+f+Xv1Fr1aw1WiRywC+UuQjITlwJsfqfC5ruQkK0a6lU2yoxcIC776TkDIW900QzYhjv1Bqv1HBTyIMw56zF7oYKON+MJ</vt:lpwstr>
  </property>
  <property fmtid="{D5CDD505-2E9C-101B-9397-08002B2CF9AE}" pid="8" name="x1ye=13">
    <vt:lpwstr>f/81AYgKYPIfNfYlwijvkHScKccpiKEhjSccXFn1K5sc9dGKhGw3J0Hl9KTp3dAF3e+pizzMw4jtrOs+XFClng74qXV5f/SKUokKE42+p4wwaP+AJh3qoAFIXPilACUROOkGhibHKlwg0gy+uKGEAsu1kJBcL7cvyrRBXay15ZRSg2GZz0OaFrMX+O4W4ueSYyAyo4t7syNoEHpK7IKh7pbmfX/2cOpNKM0zUIyBbsy1qR+1phWc7cHB83owu7X</vt:lpwstr>
  </property>
  <property fmtid="{D5CDD505-2E9C-101B-9397-08002B2CF9AE}" pid="9" name="x1ye=14">
    <vt:lpwstr>l7moosIPWK46dKQisWftjDk90+VmBMRkmLFfWnCBt+IZVst8sBII9tdsZUtvMB7dKqkbs479IPUKjgbH0N6qGDAjwyMIoUnhWVj1lm3fvkha4568WX1a3Q8LsYGlpcHjbkDyVYBkzT3SB5wdrP15Nxj2tJ9o1/3CHe4tYYqoWp+4Rrjgp9HWT+4GaEHPD8Y2+1vYVLbEcKN+1rWZAFb9pveWHkpA5UJytvtz9JPouMJCwBuBFrxLRLs34m30xqD</vt:lpwstr>
  </property>
  <property fmtid="{D5CDD505-2E9C-101B-9397-08002B2CF9AE}" pid="10" name="x1ye=15">
    <vt:lpwstr>99JQaxodNfLdvTZD/WjjB9vsgufvN+Vprch1fjzWrp0RRvtxM+ANj6si4G/2vHIbSQmAaZRczi4G2LHev0g4F583QZOR92jGt01CiMLURwHnpi4DPlkwm91JinAT4VZfmR38AFWgJ+W2CSATVEETzFVPwQWWELIbUM6s5RArkaqN7JkSY8qruZQe0naM4Bv9dKqQTpWtp0ciCP9TX8+Elmvsvr1snHbou+nDOE9aCNWgGYx0vznbgd3IL1OVezW</vt:lpwstr>
  </property>
  <property fmtid="{D5CDD505-2E9C-101B-9397-08002B2CF9AE}" pid="11" name="x1ye=16">
    <vt:lpwstr>OUznjrtvGLftJYtAE81bV9fVSVqWK6K056bKnPHoNHkSen3uoBBxeTbrWrRwciYrfoFdAyaex02tELb7jSy96NTUxK/IbmYw4dfB1ezPWR/woifxS5Cn+yO7uO/6P6Pnx8Twj0/jOEgEH5Tl+B5g6K/eHmmaMR7co/1Ql3TK81/KwEdjd+Og8QYwPCfovt2b898UWT9cOOJ1CnTDtDYaLNPgFEW6gsjOkzlin3+XlMiRuXKeF1f61Pv493Sv3gS</vt:lpwstr>
  </property>
  <property fmtid="{D5CDD505-2E9C-101B-9397-08002B2CF9AE}" pid="12" name="x1ye=17">
    <vt:lpwstr>Lu0JbRGiT0XbPY4XfQZVTuPMhB0uEXBXDTdoRzcxowqb8uYRcCdK3lKwcr/rTGD2Ljzq7f2UGZJ33CzF6LQmIRWWs7+CxifZaekS37QsT+tUTpGTxkq7YEST61e1TWx0joO/x59u/SWpQQZQ05rzJZgBkAYs4WCQwUIDcGyCle521amiUqLXUhBkcX3KZjF0emDSSpLyYs5TyHoSQJMoEwkfo7Ir/8fMA0P2v0LAoVa7XPcQpCBXhjQd/+6qqlY</vt:lpwstr>
  </property>
  <property fmtid="{D5CDD505-2E9C-101B-9397-08002B2CF9AE}" pid="13" name="x1ye=18">
    <vt:lpwstr>jfI5XGBON96kZ5euEcFV/WMQqYfoRQn7vK8MJ+e6KUYoeYb46bF5dRGDuKtWHA71u4VbqJGR0dCvhJ8SSzJrcA51R3Y9SKRjFPyb7w5ORl0Z5agvSeidJYZzLADZNgBqkjk9/U5dYSzdqbW/hDViwSrKP2qdCrP3oE6RlHV0XsMfhf6AvpQES1cS7WE/ubKfrpidxOVcYRpaw8SP6gPpd2LZ8pwFkPaNU6CpapB1ogl9XkKvn4iMzXon00QdXMK</vt:lpwstr>
  </property>
  <property fmtid="{D5CDD505-2E9C-101B-9397-08002B2CF9AE}" pid="14" name="x1ye=19">
    <vt:lpwstr>EL80CFpllUYz4qTfjiHszUEst9Ofsu7DBLJFtLUgs5ThOXA83rfqZTQoD7JbPywUp17Wfh8IJ3LLEPVnImRnbh+8+7MY8jxglxCDAvGAraNPKEmZN/9nrxNbMHwOtjKXJxI6uYL+i/FBrjlT5Ubw/E1DUmJ4oRVIh3yVD7fsVLj1HxzNF9FngRFmDjjUYV+BuDFk4MYUtG7XRY6dvnAg93PuKt8m1xSpksAigR0ug/zyX4UojoLuiR9kIfqMJvP</vt:lpwstr>
  </property>
  <property fmtid="{D5CDD505-2E9C-101B-9397-08002B2CF9AE}" pid="15" name="x1ye=2">
    <vt:lpwstr>vCXQrim809y+EluO2Kcm3ul+GtXAAa87GxnzdA4gQWl0AxayevK2VLHqSBUOq+C7M8MSd1P9rrWGtad7dtxcKKwYxLmGloaxWFIkydP8FAX7GIRiuqosxvbK9AALV4pp6x+BHaXSAWju/S4/QbV5vHKKeon0OTok7sEhNHyX++NfvFxXPykLWhiMC+Tg5naYVzoxH6Gh95s5/Fp3TDL4BApscRcSy4Hxsi3Y6OZL7YTjrafZ9TEk12tmFw9YwDj</vt:lpwstr>
  </property>
  <property fmtid="{D5CDD505-2E9C-101B-9397-08002B2CF9AE}" pid="16" name="x1ye=20">
    <vt:lpwstr>a0IxTdzHRHCypgxzwPeBbNEgauPCvvczY1/03IH1DYxQc5bs/b3lKwqoDKWaF7DA9QvFeYLiYIlndK8liOHJkOclrMCCXiVTjdkY1M2+cl80Dstz4uwdOVrl5P2K8lRk9DQ5keiWWf4NcUo76ahen6chAzVo/KbOpZxZOQtKI06RijqKGlO24SF7rKLoAoeBb9rMmDxAKjTRjbO13kSLVnSSrlefDI+TdOXKtAmT76NswPZRiAPg0UFPhWcIPCl</vt:lpwstr>
  </property>
  <property fmtid="{D5CDD505-2E9C-101B-9397-08002B2CF9AE}" pid="17" name="x1ye=21">
    <vt:lpwstr>mv43knGzng011bhH5e3k5+Xpu8yWN/ZwnOn6pjXQ10b2pqvn5T/YF+6Zxq8PZbrj26/VE2sw11DyEjO+7oN3X6u3r20mfkH6hoOIfhTKeNyHDn8tlJq59wJF8CzBMxFZrLCkU8iTbatI5rOV0oBKOxsG6yfQblU0jsHxLpLSVf0fOhg7jxSTIua19ozJigF2mSxTroqrTaOexHIq+qylgucz2J9+ujcOnXrUVy5xKjLYoXS8LIdNGtz6x9zk+6+</vt:lpwstr>
  </property>
  <property fmtid="{D5CDD505-2E9C-101B-9397-08002B2CF9AE}" pid="18" name="x1ye=22">
    <vt:lpwstr>kQyRTDodW7TvR4nE2up12XJwrBlwC9QtXDSaUHjuGSP75maC/tMQq7YdGWPYW+hug0zB8Pt0CQrmtjaQvW1MX9C3q8kSlzjfYz/VCaaHzQzGpaAyBulDi4uBxiPB394ZtIiMgA6hN1aM0y88s1+GU8ZHE11Zcm8nUp588VYtsckN+4vHRI2eKsea78+6PNWZGJeosn7pqFJDG2m/1KDndvRBZAqTl1HYJouEyKS9hgTlKbdSYvCTYBanjbjw8BT</vt:lpwstr>
  </property>
  <property fmtid="{D5CDD505-2E9C-101B-9397-08002B2CF9AE}" pid="19" name="x1ye=23">
    <vt:lpwstr>5pREsGKiFzBneDdk/HpdkfhNSHvTOm+lCevIQnnc35EQ5lefLBvwWt1y0+N3BPlff1vkL6S4EImVi45oaiouz7m/d5EUMXGw9HoSzJkONJTYhhJjgWpbnRiREhVaBVUOnNAyO6JUcZ8UlVKtRK1r3IBrYP6/coFF98/vcpp4vupIJFvucV5Tk2zRjrhenlIcUtCbh1XWjSISAVNeNr14bZD+JMESWt8Pw9EjEBcB+2ZEZFcLypXpMTDcgHboa5h</vt:lpwstr>
  </property>
  <property fmtid="{D5CDD505-2E9C-101B-9397-08002B2CF9AE}" pid="20" name="x1ye=24">
    <vt:lpwstr>2i/lpDt5sef2WfygK/FncDCqTD0xVU52Ipo+GwxY376ADvUkq1yK1NXhDmxVsb1iUpHoeHxkkHHapg1EDSdUsc85YnnBdinwralM84M+A12rP0GK0jf4IVUfpCe7uOqK5Hm3+wpTY6t2Qr3jHIvaGFASkOLh2CMAnC+zUk5IDzibtvqvhOMS5cESzmmgR2ZwVLQ4rRznnRXI+iBNrDwEZ1QkCjmgE+cP3qecNjOTKX/LyjQmB59o/iHZzaIk8HE</vt:lpwstr>
  </property>
  <property fmtid="{D5CDD505-2E9C-101B-9397-08002B2CF9AE}" pid="21" name="x1ye=25">
    <vt:lpwstr>/FAGADf+2qHfdn8rbfcFAZTi76l3+vezKhNw17HT5GLCjmVyQ6xVzfF1WysPu+h2xdSX+iQoIAoFLQWPANviiial7sDInnUD55xhKTmEdwHdh3KkvpN1qSeNUN1AaFC7eeLCp+ROPMGz+XvWaGgovGwQb4gQEV0jZo+8xhDU4zcc5Uh4wGKpkETtq+x/xLfBDSrSurpwrH79dHMwZW3ZLUL3lvJcT3q598oEqPw3eJGjQ57vI5ITD1GNYlcnQsC</vt:lpwstr>
  </property>
  <property fmtid="{D5CDD505-2E9C-101B-9397-08002B2CF9AE}" pid="22" name="x1ye=26">
    <vt:lpwstr>NtX5z8PvsgPh20dx12FxS8w70aUXjGtiWsmPcK0brSXkmDEUKsWlMV8OmZU6kH3FkmehNjpGqZgoy7gZAbxwAm+xEMJE+CZ/aPFh5Fs5dOcTOHmTrcYqCvQZy/cLK+HTveJ1omDY/AfDNwV4cUlXbqgJdMUgXPKZUniZqlhlc9HH5z+1fHMVExX3TzH0Qixu9DUEYMtdB0pB2JG5HFa8Bmoe5bEUAN1qihj7hTZEZxGR+ppVmqKK7klamnrycaq</vt:lpwstr>
  </property>
  <property fmtid="{D5CDD505-2E9C-101B-9397-08002B2CF9AE}" pid="23" name="x1ye=27">
    <vt:lpwstr>S/6olP5d+ALIkbg58U3wjCR3CcDJOgEHGxtCzx+v595mW7E0zZW3yvRZBURz6mLnOI6H0c4VNQW5YWxs7gluLg44NE9HteeXf5JjPQLZDIE6jNOS49Xg1QUT78YWlxVOH7GVEZFpWM4+ISfxpRGUHEoJi7xD7dLyLZ13nKxWcNKjPhptJ9csECrD8N8PNpLaUvREZjYONkko3AO+tQFk9vlsslzRMUPABmAg0WLtFTVVZZZdMkNkhokb+vpXRzy</vt:lpwstr>
  </property>
  <property fmtid="{D5CDD505-2E9C-101B-9397-08002B2CF9AE}" pid="24" name="x1ye=28">
    <vt:lpwstr>ULoVo+/sM6awiJScqX8Nbm5FNq4/wq3AVBDY9s/g58AL7Lb3vrUYapx+TOoBYhOMzdsMLYZsiQn/yLPVYcZYJC3JSO/mV4cPkUGsTS80iTlmuxazi60AbHguYnCugrrblktmn9KHGg49/sm8jFEnN6D5ZPAnzptgd3b0OejAyHvQmBFh9CkWw3zFojd2/NfWX7CzS0MnGDLz/bJL9ylTj9Ro9Pjohky6yjctBrH0at/w2M+bW4hLtL5mLDSgsyV</vt:lpwstr>
  </property>
  <property fmtid="{D5CDD505-2E9C-101B-9397-08002B2CF9AE}" pid="25" name="x1ye=29">
    <vt:lpwstr>mQSGOS2IF87nXNqRGEHl0C32zx1QymNVwP9bxQsNgI9jGCGD1bLeuQhf+OU9yT9qScJ3aF1l0I+Fr0DstL4RcSuAlJ7WHZrBho9YcyTPC/JqrWrhnucZUTR1OLC5JXQqvrXjoYTWGBkcdNdbolBHMZxRoohTepteir3ZdOiDtVTrQ1jhhidqMbs1zgFTaxQQK8gSKuqJrFJgsDGfEYS8YK7SuIHwOSuGiZb39LDoSiF7TGJEPpj19N6YA1nY/KI</vt:lpwstr>
  </property>
  <property fmtid="{D5CDD505-2E9C-101B-9397-08002B2CF9AE}" pid="26" name="x1ye=3">
    <vt:lpwstr>7QNZvGkAocy3FyObDNP3iDgeKJAmtDw3Ihb1TJ1OY80nH9K/AQH5yeF80ptsoeVkZEg56ThYGZcTll84gCHGAcRphSJmRCjbigxVl9yLpRqReSGUdUPftnEKi0s4G2Ae6k7jutMRzBBHZJZbeGJGnwuIOgJDAp4kk4EoZDLWTVR8/0RQ+I5pt+VGGUsFg1gcGo7hLAu9DlSpkMDeD5iVv+a5ocwKtwZ3SHb9C5ZvuZ63eY0+XwYsXwCWpetfCn9</vt:lpwstr>
  </property>
  <property fmtid="{D5CDD505-2E9C-101B-9397-08002B2CF9AE}" pid="27" name="x1ye=30">
    <vt:lpwstr>eVr98peLEvplAaxz76IgXv9A58fcfgqoPsqDPVaiyA8vxxqmxNJtm1votxBXJ81VHCPmSINte3gCWuOjzpejePdhYpByXCkbVZgT6kqKYpx1ga7QxAI6SMfkm7vzYSsntJf1Px4PjwWBT9q3M0jE5zAl2VDdV3JtlccVZlos7vTq4XBob6xMejx54amtVUoPIs/d3pvlSs7F6idnC2VXnzfBrVx1ar9qvOu8t4B7DuShqBgvjh5Zoxu3qnP/uHR</vt:lpwstr>
  </property>
  <property fmtid="{D5CDD505-2E9C-101B-9397-08002B2CF9AE}" pid="28" name="x1ye=31">
    <vt:lpwstr>LyD/I1m6tUp61yGi1XkCUwRjUWKbfATNC9iwxlfgH2FOZuZ/RPBkgqQGDos8jyFVSn8zuML2CkxfvTTB/Tbmbr2bVCTJJJy/R6MS2xRFOpmyppeNiQVTrvmqBTowZwblHggRQg/e+ui6nYfyMKynwvO/g8exL4WOBhnJkKRvMeVnUjQPyFPOVX/Ga5V3rLgwfcM6o5M8S2SaD+lE26iebXugwZwKcLB9LWSnvjydQ2K1SsqHttyj5cYMA5jZTH9</vt:lpwstr>
  </property>
  <property fmtid="{D5CDD505-2E9C-101B-9397-08002B2CF9AE}" pid="29" name="x1ye=32">
    <vt:lpwstr>vIPoW3z/9VwmGoc2t1HVKArnC3DX6NMa4ZI+CePzS6YqdrqBhqmWzW9q13umZNma65UVemFUJ+wqGPJamMm+O6BPpq+7pLssPKzCFyjfxsz1OTXzU8EbbjxTLa5zsLMU/UNQZ8R3p/xx/D4oCzxIF+vbdDhT3wvKkX7NUJIqoQRzD7l2taJdKK1UhvxAWMRtL9o9EeIa6sELZtP7KOWXIpU93QsJiu3MNGm3+4akxRWG6Y73LSrcfS5EBKwqPg+</vt:lpwstr>
  </property>
  <property fmtid="{D5CDD505-2E9C-101B-9397-08002B2CF9AE}" pid="30" name="x1ye=33">
    <vt:lpwstr>ZBAEzc6eVQAmTsbAbSFtzZRfdxyUr9nr9QeDFmrWv6cJvA/j3D+d1ir1bYituh/eTnThtsxPVgp9U/tvLjMV9KLQg3SS0vLKBoCitBx/lC08NgPG+npkcAfSgJwuduevpHiRSNZ+Cr05RKhmTOCRjVuyTWoiOWWb4WnKzWlea2JK1iOMvqwdSucCYSrsNOH1p777Nd+LVS7sg8VfhvWPCDOXqjM1FGLN/uUJmxJ8rQXaECYEk96tANWfYK5hMyr</vt:lpwstr>
  </property>
  <property fmtid="{D5CDD505-2E9C-101B-9397-08002B2CF9AE}" pid="31" name="x1ye=34">
    <vt:lpwstr>JPNaa/3sB5wPXANZNgwqbMcKdGsObv9DShvIRZ/4onCOa78Uxu+cxTTY8OlTNqwA2hJWLvOInH3grZ+XbWCj1lk8ENeXqktKx+bIuWIoXpnZVSH0GlSObWV8yEb7nnI/Ti1Ze8QQ1nSoWZGpEl6WxAPrIoaRfIu7wRRDWERDOjNQwH30oNYYBYyWr2879DOKKH+bUQG41LmXOsTziDr84wtogWkhTRNwBRMvoqxERV5oZ6D6t1yoAE9xHsZ0g6d</vt:lpwstr>
  </property>
  <property fmtid="{D5CDD505-2E9C-101B-9397-08002B2CF9AE}" pid="32" name="x1ye=35">
    <vt:lpwstr>EqdeZdAk9iye70YWTeNeP6dPcZHZxs969a2rxccMUwkfjyDTFe3Z6eeZCQYEWllw5A7C3xqhQUIiUkBIbdX3Yp3kxE96gqRPjdXNO4OstTjvqa6s4XOMU+F5I8hnAHtN8O3bT7H1RdQC5fCA0G/nU97PZXcGooonanFOL+ndt23bPLZlv6O1Flh9rYsjNyI3JxTK7oSsfEKKA1Zn0Ma+YVHbcSCMAQeN6HFOlxuedDfueQ9LLwiIITqd638hKHm</vt:lpwstr>
  </property>
  <property fmtid="{D5CDD505-2E9C-101B-9397-08002B2CF9AE}" pid="33" name="x1ye=36">
    <vt:lpwstr>PCATD4sgw6o9gQ4ptQVegXuGe8a8GiWlInFUnjNeDMKuLTDTKhVsN4uPBk5/Xd1k9Tf2Q70fYoImvZxnUXoY38NcV5QprlgVyP8ywk1Q4F0dx1XW1lfa/KfSgwaIEBsAfrkIdElC477cvTHVubGLPbUIP9Jvru79mF2q5UeP1FBdDi/vTlVIo1CmgJ5zl9Mj6tzqfu7bCa+D+F/htjxA4aAD3vBJ4RIlLtVz/iT8TLfY/omrtpjtlbrWdOy5ArD</vt:lpwstr>
  </property>
  <property fmtid="{D5CDD505-2E9C-101B-9397-08002B2CF9AE}" pid="34" name="x1ye=37">
    <vt:lpwstr>fcP+eDA9RzJB19TubOcqLFjiIDvKiaU/ojBISxCYxVQ1KQ9lxCkPa2m8Z7GAkK1lMQyIWtzF7YLCWuGLdDE3CAkUXc/iM2ALmyjRb90oV4r2ACjV3xk+nW1H1hVaLzCqUTFT5gjFihcSxL9qNmpJ7Vp6m5pLZhAHcyNOCHrHT4JyHVcz3kqmagyTTCPL4y/ZxwkQnq+2wmAh2sdMw/ohTRKW8Askr/vBmqgE/3PTidnhB+udu30QP0R+SEaKOQZ</vt:lpwstr>
  </property>
  <property fmtid="{D5CDD505-2E9C-101B-9397-08002B2CF9AE}" pid="35" name="x1ye=38">
    <vt:lpwstr>M3q6HT/QBRvZDy9ZoISxZ7dQhx5tcA6Qm/NJkEXxbxd46hWVcbg+EnVSeZFKMt3OUqyb3vqnqttxepla/t8l1vawIGXrDTXO/Z5VuRtL7MJmJMJqSHvMl9Qj++k/QYKoUWBtd+UNp6BmuGFZ3JivFQ4I1Vfh0J9NQgnhocROa9xWXWC50/uNllMD8uJPqZ53tEHCsB6jbpzOf3nDXXG9dmxUBPO/QgQTbOB6LOtjYULPNQbyHGklgIMsZgY5AYd</vt:lpwstr>
  </property>
  <property fmtid="{D5CDD505-2E9C-101B-9397-08002B2CF9AE}" pid="36" name="x1ye=39">
    <vt:lpwstr>PRp5e7vlfmowfy23ssEAHKMHRV/ZY2uIuCzl/RhDJwh+VjIRyzf3+drCmkIl2QyO/lKfHUX/fl5AP62jZeYocAg86KVhagVkYaRiAN+yAqiIqUa3SEqF+dHk6g/NN6bGB901ZUU+XDYlikcd1CYcFwjg7Sbxo66N0bQujMkMezjZDcSiWQSFK611Ev3nH4FLv0DPTCdOMI1oeZFtsLcfMZpQW1z5+yHwJ8fqsLtN0Kf8eOuintEl56e/bTsC6Sq</vt:lpwstr>
  </property>
  <property fmtid="{D5CDD505-2E9C-101B-9397-08002B2CF9AE}" pid="37" name="x1ye=4">
    <vt:lpwstr>ZNGgREZGxyF4gBvFhx8jLiiqbfzPGlie9Ft9pJBKFZjZdzUTUu1eWm40Hkuc7OBaPrEPIBAj6tMjmp9RKpt1U37TnHxM5rfwamJdVcQc+1Wjaklr2eluqJPWnaVFgA5yvVU9VkPPMeODJvkroJ8/96rO9zYFUudiBkati9F0bYYPlZK2h2QMlhvFl/P+Y3+2+b1rqYgThasdN4/ADx0Q4NUIOzNwqj0WQUyLJg3QPCaC8+MRNqWRh3r5ahlJ4yH</vt:lpwstr>
  </property>
  <property fmtid="{D5CDD505-2E9C-101B-9397-08002B2CF9AE}" pid="38" name="x1ye=40">
    <vt:lpwstr>7xM5Ay7dIXI70PnWDMSKR/q6qb8wIUr6BOnUVQh6zEIG9/57FRgFuK2YqRpJGRyL1Z6Jf/ka9EzuTq/f+JhH/IQlTcZnoHeZeaEgET++1jEgCxgl/VUxixN9NwBO0sNI3tDRRX+pYr9hLJagilVXd9nBFXPvoDx28N14E0c+QtkTrlWcBericn7tjVpRclYzpBtuq7WJznTMklhqdAbw9uTVPWC4vSjf0Ne3vhxxN744hddULInlHU8oV/YHWhW</vt:lpwstr>
  </property>
  <property fmtid="{D5CDD505-2E9C-101B-9397-08002B2CF9AE}" pid="39" name="x1ye=41">
    <vt:lpwstr>fgK6jOX8/ALjCCDMqorG7+ftyrhaQROfuaHjiu7Y9p6NYX5Q2qTtW4rDhj48d/2bPehlnIrlt6LJ70BJ4njlfVpoz06NHeLh6ViGnUj2O4lzLjwcqrZSupu0Pr4bYR1Z/CAMAOaJbCzaZ+Q0ca+Iy46/sU/fhINTpDS9NQmT8TQAuHSow4RZ633ufBBxBbfEKYXRW4sSBliJ7ayjT04sX1+88hZHa+J7wkawexwX2ZocPkvwCoi9gvv98zCEHjF</vt:lpwstr>
  </property>
  <property fmtid="{D5CDD505-2E9C-101B-9397-08002B2CF9AE}" pid="40" name="x1ye=42">
    <vt:lpwstr>HM0VXMTtHHDB7VXFPV3rNHdwdh+eIPrYhXm3/SVC7aRaaulv7ibbYOyfu4R1osLhuJtTTAXmev/pR/RAxiDEkh10lvln3fVBYnn1kPMR8Wi3UdKJV5CGZ9ItUPDZVh+zX4kUd4yWcE7hrQChemm3e2JS82k24rFyCJlGcRpzCExhuJbGKLjNrhcXNBuCD2BbaYYSyoKWB06XbaPfccffLiTsdE35tGfuTw9rd4JLmF6qHpJW1cZFMe2KTga0JCs</vt:lpwstr>
  </property>
  <property fmtid="{D5CDD505-2E9C-101B-9397-08002B2CF9AE}" pid="41" name="x1ye=43">
    <vt:lpwstr>tBvKG6oq5/SgYqPhQ1WELKw2fH3xhLiTbeLVlEtcZes4AyW+gMjva1JF0QvuraLkEO7s4eEkt9XEIgk/HRb0CpuKQEoPESV0IHVFCl7a0s0hNUYmV5/IzN/qO+vLYG94UsvAqyvS4FLz/j8rfUONPofbF1Eka5d2tqaze+j6TZCJcnEurdhriBtInkS2SeljOVzzCFa4/gi5f0TguHoZUUzL69mP8hVdQNeED9NbKZxhHSE+HDznHmYzOFwq9HY</vt:lpwstr>
  </property>
  <property fmtid="{D5CDD505-2E9C-101B-9397-08002B2CF9AE}" pid="42" name="x1ye=44">
    <vt:lpwstr>9o48A32miTmqYP11lfMtN+BTv8nXFAqqfVvzC21J0twb7Qi7Ir40YFLLngpYIqHULzw5zIs038ea6vSvJ+fvndeXfPHy4PvwOnl4nw8hIHWfa5OanjSxaOtTGGXzBYohGJU3yC0j9GyKOKdgnIsXVh6qQG9Ty1rC2zFIX2iOSBtol9hcssx4wWRg6NkiyPGaEFWAF2d7s/aTAEZSoqWno4lCLzkEoxeDJOdpMU+DL1E9AjTZZTNVro9zYLf3wET</vt:lpwstr>
  </property>
  <property fmtid="{D5CDD505-2E9C-101B-9397-08002B2CF9AE}" pid="43" name="x1ye=45">
    <vt:lpwstr>ZCVYvfkSWPasCMkozQ2lF6B7QztCbDx4aLZf6vMZXHNDTHVvhcPJdLzXKXqvvvwl5vaBaR4PAjhrI24R3T8PlIOB2n32/7afGyRKN84ZFqVfcTZL3lQgTfzfj4tUyRub1uv9Zj6M2bGQaRKW/sCvD3+dQdVvmDPvNP/qL0GsbPAn3gLKDbKwZvW0GAzUweqA3u6X8oMnaY76bM7tCO6wRvOv9nMjs9Xv6qDxKapKNUZa8A2uwtFr0uZzijepdjp</vt:lpwstr>
  </property>
  <property fmtid="{D5CDD505-2E9C-101B-9397-08002B2CF9AE}" pid="44" name="x1ye=46">
    <vt:lpwstr>i5bFaPDvopfnRTBH/0j3qTwq1yqUtOJZKxyIQUSXLzxLQAvEp52y52X45SVBc02JnS2G6cdr56BV1PumeQGjm2dyxbtpiYoX4iBQ88WFopMJBix4NKjBh3jmrLsFEs3M6Gbw86v4fAxHPDBuflWGFhFCzmGul+SlXLnnKk5kX7dn6ot/ia6jueCF/ISdygUi00Gs/urGz5YQ56iSl++k5m+TjS4YSyzWjPVOzWeBxeKNzdd+fzrv/ImvXxSGaCm</vt:lpwstr>
  </property>
  <property fmtid="{D5CDD505-2E9C-101B-9397-08002B2CF9AE}" pid="45" name="x1ye=47">
    <vt:lpwstr>sTalm6mHrU9p5IN6cqa1ENl1lTD5qrkOc47O+f7k30V/EHkZ1trO8fzyaUEQ/fbfldBTUHIjHIPUNa5q1x/joFoFvmtcQvhIE4D4SqV6bgQuzS0Ce6NbMlry8XGgf7qqxQ63hzsO7nG9+YpymG37SkrePo4el/cNFV+tMdy8ng3HNRUBPIr2KE+uG7vHOvrsAw5FpozkO8tIUulo/dstTfam5qj4QjhiR6nQJPRhQMlh844lz4yvPQMhh+dCaFE</vt:lpwstr>
  </property>
  <property fmtid="{D5CDD505-2E9C-101B-9397-08002B2CF9AE}" pid="46" name="x1ye=48">
    <vt:lpwstr>r4Ds4YQJ6SaNo0W6HQH15nXFIdM6lre9QD88rrQqykxLeY1J5zN7uuEIqEzKchefn/syntN3q4j12hwtCi47PI2/zf/10BIubUXpdHC0HER4jo/Oadxyy1PPqpGc/AC3xuKqwXhmA8fMsuGvA8xUEFdiLAJT0flFgd8eDYuM9D3xSMDomfWix5P46QBrew+8mEyHCas3j0CcDEIlpy+tFZhNR8i/EPA7BtJ/zievUu0UMtJYCHN/pEdJkdZvjBP</vt:lpwstr>
  </property>
  <property fmtid="{D5CDD505-2E9C-101B-9397-08002B2CF9AE}" pid="47" name="x1ye=49">
    <vt:lpwstr>QV9oH2xrE7TfDfMwOIT4SDOVBWi/ndr+YnUMOxpMn8ogVppALzUrSCTvndN0yPs8QVQfP3+PNmSwV+qGgeRbLoSr6gxwevWIz2SAa+UJtBvOktaBy6rQvjVTwocctwQ7aYGPHQGgTO8A4OuszxsCpyai/oP8kqNwtsg62GIEOp3Fo4i/KmUtvTINmTI5p+VU/k2fkAWo6LhX2KOAHNQ4mOyjexTn1bLV2f0GyDCm5yHwBHjlHvY74LK8fYr8xre</vt:lpwstr>
  </property>
  <property fmtid="{D5CDD505-2E9C-101B-9397-08002B2CF9AE}" pid="48" name="x1ye=5">
    <vt:lpwstr>fWqKsRUcMmbZTTt9KCa3r2s9yRKrr6M7Hn8bfvQcA25PTtsS9W3b2ztaPhxyJ1DtFuy0rhJM6eSW0URYs9sO+5C/xuYWqP9aSNL268kQYWcIlha4LIB/kjO0NGQ43Nxj+ndIzbzu3TOS8liz+2oahTyJJqb4KLXSsYNRdkoSa4VfZ4uNMXMrdeJbinIMcceBifAy8GGbWmSNnapVH92GTFSrVrO6OLm+8ieVNNV9vdQ1CtTsCh1d0SIklNRZue2</vt:lpwstr>
  </property>
  <property fmtid="{D5CDD505-2E9C-101B-9397-08002B2CF9AE}" pid="49" name="x1ye=50">
    <vt:lpwstr>wmtxHfmCcW9+YHogE+6WlS27Md3StG3xz2ZD3jpaJImz4hgK8EfMlgKWV71SEHfaZBRD8QXYivTeAeP8gh7OWttV2Wq5EMAYWuEaFVmgzGgCfPJIxQOql2ON40Bj0EbwFcLiYf5q5W8yNFz3ncrnWj5TjWhu74AelW5sQF+B48aRIVa0/EUsDY+L66uCGsLZgPih105Fg75EX7lZp4ogMOIyN5z/7qQ9zGkj1YFvNTx7xvS+Gdh3NVRBYoT2K5r</vt:lpwstr>
  </property>
  <property fmtid="{D5CDD505-2E9C-101B-9397-08002B2CF9AE}" pid="50" name="x1ye=51">
    <vt:lpwstr>URAIdXaENnUKeM+0vfUFF2IWzmTxBOC3WQRQv1VveLHWABWhks7W55HA4yLcphc2AQxIFn+E9qHqd5aQRvpNN9GtE+pt1+6wHGF4JSas+BPlltvXCm/MOileAsLQcBx18cnx47GH2ncPyz8vCuSVEsaW7KLVSfvE4efQhESwy84dB6vGtov4YpyGenzcTHQvGCH/egB/MmBLk7oK29yhO4+IPjayX34gO4C6UYYi8HlA5ZR0LndE7GD1MM6O8ze</vt:lpwstr>
  </property>
  <property fmtid="{D5CDD505-2E9C-101B-9397-08002B2CF9AE}" pid="51" name="x1ye=52">
    <vt:lpwstr>N/9LbEbHLGLIGuLx0drv+tBd/+uPo/QPNFYwstI/N7raZd2jsgk2Axn38/3TTYxN/e9pGuXE1/kHBs+wxQVPgYTn3XSGhWRiekTuiaP1V8dltOPQbz+O1ON2jGUd7x26xfaJYBScJai3ST/NfPBe4ouz+ilAB0xB+pyPtKqb1FZRT3x+B/5YvxrJXr66JEIGb2EwBFwSBnCXZM7kl0A1vx9TxESZl+LVP9AJz352u9rCvV5CER8I5Oak9zlWBbY</vt:lpwstr>
  </property>
  <property fmtid="{D5CDD505-2E9C-101B-9397-08002B2CF9AE}" pid="52" name="x1ye=53">
    <vt:lpwstr>LVgZ8lueJrXxJ0SgAq8IUeHyA1540UjE80GnKIaI2wDQlAoBNj1Al7im0/F6LiqonFPpF2OoZ1+Q4NN4hh3ktvtMMLtjPwj4be/kon2T7rkWC2yxccXHSyPoZk1N5KKCAXgFzybSQ3B/b6oa+0GZ4ciZ3GQdI5siJMoD9s8fbOt8m9/Xh6rDpn94KyQw+r7nVVjxRYT+NlLormzjUu3aQDWt96Na+VrwW2nu1dnGO2oiWvm8bl63wjNU7PM+gtj</vt:lpwstr>
  </property>
  <property fmtid="{D5CDD505-2E9C-101B-9397-08002B2CF9AE}" pid="53" name="x1ye=54">
    <vt:lpwstr>Z6yyIxhaMy4b7HdZKKYYtsbFptfYUjy5a85aI4K+181cfOXRpzvWMdChv7m7E9mwvPFAO/ND+5M7OhZi6tw4jIAjlF6bo8ZFJKiU9CzJQkCnQgEQJgKiX4cdSLHpX034JDhR6pl+B6Itym+7W0wyxrW+OnGfBw5+LDH7ECybYycWiwpPEER0eLpDdeCkm5XJiapz3+MDAq9xVTRlTWATVs4HeCZ0WyUwVrFjoHjkKFbUKiUZ+r1ZcEXYdhECiJE</vt:lpwstr>
  </property>
  <property fmtid="{D5CDD505-2E9C-101B-9397-08002B2CF9AE}" pid="54" name="x1ye=55">
    <vt:lpwstr>xZoWLm8M/p4B4V9zJeXs7/9WSiqBQQaZC39rQZLzZLiuUzrCNc/QeT4136fk9QDC+cihqDpsISS3ua6IwBZXh1LqewAcLD27NhhrvwWyCeGhRPlNDiAhmo9ryfu3SY1g/7Sqqi0W0ycP8JIdeo6fLWVbZht9sxK5ZGKSUPsDSDJ6cSYFcJYz7EJUIAff/Oww3+bMoI/HuRDitoXlGOzNlL8EHLD36eWlQibmgmGakDjynxczf308R0VRWsZtlhU</vt:lpwstr>
  </property>
  <property fmtid="{D5CDD505-2E9C-101B-9397-08002B2CF9AE}" pid="55" name="x1ye=56">
    <vt:lpwstr>uXtnmHfccUEB7wEjQHWzhtlIzg+CFUqOlZDt4czwk6fC/JnxRi1Ltub/gjF46U1kxAQ4/v3yKMw/03gWt0MkCH6KuSNW6tgH9rR39Q1HYd8BRLpKchz9vDKmvSsBs2EAaVIRzpTUD6jYd3n/JE3ECLh5EAYOqi5nIO2+/QKepX8SakPUDCD/v2LPuuR59/HQenShjeAKeJeigyni9kB9L2xm2p/w4wfgBzb1LRWAdM2V3OA6AGrC1W9+tc8jnyU</vt:lpwstr>
  </property>
  <property fmtid="{D5CDD505-2E9C-101B-9397-08002B2CF9AE}" pid="56" name="x1ye=57">
    <vt:lpwstr>BbKdXD54nZ21enKHBgyV0BKWoA4f3czmAecvPz3mDjam6eVaCzcZEmH0AJ88+7YWH28uA4v0wpzzUlLd8CfQNpEc0nP0G6ysMzEN5SwjqPyy/fOOtVBPNT3UwUAV6SJ20hdd+02I/leDdzC11sSZCyQEi02N3UfTJedmx52DRC75od1jQrse+kZJNQTvf8KgSIMILk56YL4krcqWuKq/ZWv5V68ckA8Wk7hcpPSr3bWY0J4u91Bic/Q+tYJFzg8</vt:lpwstr>
  </property>
  <property fmtid="{D5CDD505-2E9C-101B-9397-08002B2CF9AE}" pid="57" name="x1ye=58">
    <vt:lpwstr>v+i/yGAUIfcHeeOPIXm7tUBiiOfAtvtUDrywdIY1DElFEapoGeMN5AbtxTWhdvUvB2/CPQyHmLZQzQUQLSD9SaTmdfyErZecKFstVIM17w9n1o3/QxThSAM6p7K99yup9JWhRtcKBM4E6Ltkrucq8PB44+lzlZvzav4O2U8jJez7C5vOuztV6UK403hz5ZYRgGbhC+pEIN+asGxDrromzR9jPyXTgyAnzKyh7rBqv0JMh6CiboiKbK3hVAZ/JGJ</vt:lpwstr>
  </property>
  <property fmtid="{D5CDD505-2E9C-101B-9397-08002B2CF9AE}" pid="58" name="x1ye=59">
    <vt:lpwstr>efss1SY2aU/Bjl5zAqYEWO7WS7ApqG6BgaKrYO+BHRbaEJeH77+oJIS2zvS342zIHpRKpW/utw0BNLjBmM4k+tzKqGe5UGJPLYRkmAYxnL602QjdLHjxBisBF04tn50qNWOBSf6IbJP73PjJfAGNJoPmHW8sjL6nis5h6/B1g5c7PWL0jnPRsy3LvsCskbrbBjRwrqBq39OwzjWbPGkVu52rMp9X6JadhInO7JjyMCn3WKaIdycIDcuK1HJzYVg</vt:lpwstr>
  </property>
  <property fmtid="{D5CDD505-2E9C-101B-9397-08002B2CF9AE}" pid="59" name="x1ye=6">
    <vt:lpwstr>qANmnxSscGXQbUDUeuSfhwQTYHwmGKzZzsSH3LzTGV8zpmJVTd5UWZ5NJPd+D/3DnIUY0MLRoBnsU80hxiGX+LCkwrb48uihuVJM5JvgjWCOBPWiuAPQ1yZHFpWQa7QodPMZuTr9CEk2UIiAheP8oMq54y/bjZc1jIEBSAyK8fo03d4jYAvsrtpluy/ZtiCP0o/rOMtsSMVhRfwKlTWXEigkmf2xf5ym6HeUMaeJAKGauy1yn2WDaBNF4RZBM55</vt:lpwstr>
  </property>
  <property fmtid="{D5CDD505-2E9C-101B-9397-08002B2CF9AE}" pid="60" name="x1ye=60">
    <vt:lpwstr>8AjnTWw/btfFhLAAn+PTJtA3GHq041UJc7l2wsyvHJFsGVoq19vGp7/E6msxcpGmkNDLDnzcZBztcf6xAHv9On0/j0Uo97dkUrrj1R3rRzquFosNHMQv2myCVx5S3EsphBX5N37VB8iukxAJRcfr+9Txpx1aJgXKR4PWjwhVqtEVu7SqO2IDP68HCELqMoQFdAfkwHCy6N51myyd449R8F8A/VCy7tkfoBSHAnGQ++eIZml9DscMi+mDUfb4Zip</vt:lpwstr>
  </property>
  <property fmtid="{D5CDD505-2E9C-101B-9397-08002B2CF9AE}" pid="61" name="x1ye=61">
    <vt:lpwstr>1M4tu4t9TUbn8BDJYuxHwUARJ8luKRjAiA+EdfAnCWvIkzmfpfmEWO1KG+6JIoC9QUNc8cb9N2j+nVjbfyPt9KgaLfK8JqEqBsipjtWNg6Hk0s1nCPwXCkdTZ3EAIB/gjATpk5pPBmIdtqLYGo5LB1LeLAQUeJnh+MsyokGUGBOyA9GCudWCCAvNT3IITbdqFWQb1qUeQtKTjcvHJ/STu3ZsZzR9CaFefbQguAx3qJVmMWec/HWh/7lHabZA5Rv</vt:lpwstr>
  </property>
  <property fmtid="{D5CDD505-2E9C-101B-9397-08002B2CF9AE}" pid="62" name="x1ye=62">
    <vt:lpwstr>/c7ACgmdeUCBBgwp9b3FT/EpmwXwy6OEu7fe11Tji6Y7lC/Q3RiWJOUbch4UG3EluONV20x7uIIWQAKeHDvcodMVChmCH35sp9AbaHlQuNMlOsFevjOcOe38oTRANyqrgncvxEAavYAMnYdNKuX/Y7IKWXIRRt8J5GmZ+xcQyHPON6cnxJ+vsMNccXqFnMt4Nn2qM2k4rMKtmXbbfknM8CMUrGE+afQ9QoLlXOIt2mZqzfwSRZ5CqRDmp3BXM2Z</vt:lpwstr>
  </property>
  <property fmtid="{D5CDD505-2E9C-101B-9397-08002B2CF9AE}" pid="63" name="x1ye=63">
    <vt:lpwstr>j4Wbe2zZUEwwXCnDPcQlw426aCSQSm2NRTeWu7uofy9XEMCODmSJSzYkO2nnFG1aFRfYBKcmnOFmd8FkjCNssehsh3ERf4d3og0gNko2zcxIIMxJIl3aqbsfjT4gCu+SGf3WS9ma9pzrIhUnfThkFcJWQRdEmuUrGtxrNTm5zbVDxl77ReLrs4OkJgWEY8H9ubSLrea1tTHP9SlDeGksXt9IUv5odG3oWvYi0LEfrNqegQheOe5s+C2X9mcr65f</vt:lpwstr>
  </property>
  <property fmtid="{D5CDD505-2E9C-101B-9397-08002B2CF9AE}" pid="64" name="x1ye=64">
    <vt:lpwstr>kRlZ5pq68cWLCAcxsPL9RtnOVARJjwMKefZc9gboaT4YRm2Paw6/UVb3CL7MrpVfb+0TAn0PbqfU6vtC/uIXPP/kPWec+7FeQXxKcriMMp3oCT+sX5x0SrOYWzt7UUBTRkYxcubXrAp2rrmIcpCk9GzUWzrGcY9VxQiIHHi3PL0YO3JniQl60eHRjQlO1ehAljJGxrEfURBgt4yHwYe0nAUY+5eNZStcLQ7ehezWNZyx/Uo+8gdhZdxhI0DI1re</vt:lpwstr>
  </property>
  <property fmtid="{D5CDD505-2E9C-101B-9397-08002B2CF9AE}" pid="65" name="x1ye=65">
    <vt:lpwstr>gWVlHu9hNRF9NFS12/PyMPbJELDhATk8OjUA0wZdNIWs7ZrW2Iowo4S6Iz+6k1S3kFxh9fXVf/KzVtWHUZkKc7hfaGeE50QougLAgL9aiKaSQ41fg1ZEPnaelFifmXkG4WKAT0MR6ObqQZY4fxuESIXITvjGTIMS2ppi8ERgGUz/FUV9U8+ELPTv8vsevaKXcSOUpUadl0sL6YY8VxUw7vnQOgAuIWk8w98l+7TnVOthdHurr3NpTccXdA51/y+</vt:lpwstr>
  </property>
  <property fmtid="{D5CDD505-2E9C-101B-9397-08002B2CF9AE}" pid="66" name="x1ye=66">
    <vt:lpwstr>00p68Tnh+Tihq64+F3WE5WgwdYG33bR6j9+DKLTRSVZO+ugKLA+QPzdahGZkJDJCEd4fbQneC5LHz9BB3TqfyhxDhSO+WA5JO9gHzuA8K9DWovtUy077GKUI15SHWzgdCbE+dx7YJib5ZHbJ/i0CfEUftYLDSXR2KBLgGBg6iQiPxTnAlDc8meRTfdUoGTp9dzDOZMl2lKHmIbaon59adv5hIo+s3OPjzkPDE/shcD3+QoAOb4a7gsEhwEAiD4I</vt:lpwstr>
  </property>
  <property fmtid="{D5CDD505-2E9C-101B-9397-08002B2CF9AE}" pid="67" name="x1ye=67">
    <vt:lpwstr>A4MHo64S3BywweHhCUwr988oqurYhJ/DHw4mlGfnuLfoqVRNuAUkhnPXhJn1gpnW6yG+YlODbOqtdZ8p+0897ta52JFf013fVEnhflSGdvC6xLGdjq0fpbO3Y0ZER+qRK2qXz468O0mzFleSVfGgLpxFzKpkSftOh9ZEC4gBRru22DjbP4NiFD9kc0/N7tq8h0PDB7XnTjs19GPPZMc92Dt39NzgJ/UenxZ6cBFm/ysDLRNH/JkJNZ2YJZUidiM</vt:lpwstr>
  </property>
  <property fmtid="{D5CDD505-2E9C-101B-9397-08002B2CF9AE}" pid="68" name="x1ye=68">
    <vt:lpwstr>DRul8B9TmmPTG59fV0cQrCcPrVB8mujAVy92SlfQpH6PvkUlfpHyjptY1RV2Movm78ooBa+8QauYHr19fvxzWnAvqkMVn4P+CrfpiMHHT2qZ3rDvtaCKlj4DFM264Z/TyUcfPCZXvO4NCI6SpkohHR+dlsn0HDuugn7oygd4bQrlbYo6UrDxO5Syer6Tn3Z/A9nQpEE4brH8w0NGvO349i+QPTNyerJLVvD1XqhmtUMX/KKAB/kuFuuIVVdpZZt</vt:lpwstr>
  </property>
  <property fmtid="{D5CDD505-2E9C-101B-9397-08002B2CF9AE}" pid="69" name="x1ye=69">
    <vt:lpwstr>GMrqCPSVvm6/9j6Yx3+rwmSXEs1kgqtQUS7y5BJRi/85VsznCv2+R+OOluYO7wzFUNm/WRLaglDD6LTiRW6yCYdBcEmTKt/lzmJ/HBs90sLY6dMVoJhGVqSR2Tk9R+tWpBqoauP49ziKmx69oFzBHv+3D7AhK0cae8b8btBd7yBFpn3lgna/LURrhXddFcyj004t7z4UbPaST2MM/LV/Qdz498zQ+r5yMHmseXcLVzhqrp/IAKSpYkxcIXm8y1k</vt:lpwstr>
  </property>
  <property fmtid="{D5CDD505-2E9C-101B-9397-08002B2CF9AE}" pid="70" name="x1ye=7">
    <vt:lpwstr>uTPiigKuUv6jui6db9wc5Ifsm5HVckqBkNsiWjDOYyq+N0JzgaR73KkRBJY6dg01mCZMw/w7rXDOyxp5+HFyEEPn73Nj0Gat7VVFqH7YrmCSr8DxUV6zD9kECI19jjDEyYlBt414X6Ec3m6JbrJLh7PNIOhDEDiTBsDFPu0anEHmb+a3u/k/Pn9bMEC84+If/K24iNtarSF8o5jxt47oOtgZRQdMvMPcNMfQ32Vbu0ISvtG7vjFNu3+XIvI8AQ3</vt:lpwstr>
  </property>
  <property fmtid="{D5CDD505-2E9C-101B-9397-08002B2CF9AE}" pid="71" name="x1ye=70">
    <vt:lpwstr>ABErbdl43gDN4pKY5pGxcIzwAfGN457Jxefwsjln5eB0lPY7b+0JoCll79JVpk10A3+c1W9glmDUHw0kMa73vAK5n2zxvEfZPJYxGoJnFCwsslKgiLErxotDRgW1J2cEmNhm6wMHo0G6biGLJJ9TFnZR5SmjXdoFnXL7LYSryj1i7vXr2Nt26lbD/xe1O8y42iYK6KXLh+ZV5+egrVPflS9wtiDukGpwtHHUAj+VnIbb4/G2tanO8Gis98BAmQS</vt:lpwstr>
  </property>
  <property fmtid="{D5CDD505-2E9C-101B-9397-08002B2CF9AE}" pid="72" name="x1ye=71">
    <vt:lpwstr>8ngEcLMh4fwput5MYR0bkv+GMInfmFarUqWWzBBYhlq/qWbYGTxC8nHkXFaBsWrX/oeaYnKIyg+WjI0vTRGzzc/p0EcgcMjNdHhlWdBJ8Ie2t2lPMisewh14XQhkHAZ3dhde3GqPLFv9Hl9rmS7xAXt0kVinON7jJ0eFCA9XUyLlAZIKzKdvzVppZje+vo271WUXOOfVVkhaDd5IAQRU5JCX5qcjVCY9ZNiD5w6rPtBj5fXzHu1o7/rtm769LTf</vt:lpwstr>
  </property>
  <property fmtid="{D5CDD505-2E9C-101B-9397-08002B2CF9AE}" pid="73" name="x1ye=72">
    <vt:lpwstr>x22I45Jj7MBKjvy7GiRPq5wQ4zaAwep18BLWSJNY1g4qjW/ijrf8d8gtW8207IRO1grSufSZ4lg67DSD47oiXeXFRmcwpS7sTkkNH/cg9mAfkdihiy4AH22pHpXK30n8A8f7j5tgRwAA</vt:lpwstr>
  </property>
  <property fmtid="{D5CDD505-2E9C-101B-9397-08002B2CF9AE}" pid="74" name="x1ye=8">
    <vt:lpwstr>XEDWPcJUy4HUVLCOZLtV1izU68elYGHR6edhM8jmTJ8BYJWTSj7YE2Zqpd9aIyzok97ScVmci3oPrZYuFoUsCsCiAz45/Ltgl0PZwkK0PNvRk2uCnVOa4DjaXqK7N12nC25v7HcSouvA72aOTAR2epJmtsPSH6PyoTgtOY4OVWNGG7czs9HoN7gOI6Nb/Omyvh5oqPQ7ynnyKaE4HgGLnw8/TCLx2DsF2MI1Cu3t3snNMPJRgS5ZiAORBPEvEp/</vt:lpwstr>
  </property>
  <property fmtid="{D5CDD505-2E9C-101B-9397-08002B2CF9AE}" pid="75" name="x1ye=9">
    <vt:lpwstr>7cGTUl98/MX7U6vQUvVKAqFyvw8LlgQ1bkizu7nflng1SXbWzVdkiHdzw9xhn2gJoKIqTv6uXuZHX8IozmwVbaeJn01G7V7WBAD+oOQXJcJBgNh1hXbaX6do9p+dhrEK0qwXkdkxAWUBBo7es3rxtBx5P7bEnSgpaLqNF/wz+GkbaCVOjmjM67W4fTmy03R3qYEnlFDzMSpoUHLBjQRv1ct/2TI4i/sRSgOZA8LfWh2OEPrw2RWWdSPnptBLk1z</vt:lpwstr>
  </property>
</Properties>
</file>